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6686D">
              <w:t>25.06.2020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6686D">
            <w:pPr>
              <w:tabs>
                <w:tab w:val="left" w:pos="3123"/>
                <w:tab w:val="left" w:pos="3270"/>
              </w:tabs>
              <w:jc w:val="right"/>
            </w:pPr>
            <w:r w:rsidRPr="00360CF1">
              <w:t xml:space="preserve">№ </w:t>
            </w:r>
            <w:r w:rsidR="0086686D">
              <w:t>950</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411978" w:rsidRPr="00411978" w:rsidRDefault="00411978" w:rsidP="00411978">
      <w:pPr>
        <w:ind w:right="5103"/>
        <w:jc w:val="both"/>
      </w:pPr>
      <w:r w:rsidRPr="00411978">
        <w:t>Об утверждении административного регламента 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p w:rsidR="00411978" w:rsidRPr="00411978" w:rsidRDefault="00411978" w:rsidP="00411978"/>
    <w:p w:rsidR="00411978" w:rsidRPr="00411978" w:rsidRDefault="00411978" w:rsidP="00411978">
      <w:pPr>
        <w:ind w:firstLine="709"/>
        <w:jc w:val="both"/>
      </w:pPr>
      <w:r w:rsidRPr="00411978">
        <w:t xml:space="preserve">В соответствии со статьей 34.2 части первой Налогового кодекса Российской Федерации, Федеральным законом от 27.07.2010 </w:t>
      </w:r>
      <w:hyperlink r:id="rId9" w:history="1">
        <w:r w:rsidRPr="00411978">
          <w:t>№ 210-ФЗ</w:t>
        </w:r>
      </w:hyperlink>
      <w:r w:rsidRPr="00411978">
        <w:t xml:space="preserve"> «Об организации предоставления государственных и муниципальных услуг», постановлениями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проведения экспертизы их проектов», от 17.04.2017 № 743 «Об утверждении Реестра муниципальных услуг Нижневартовского района», руководствуясь статьей 6 Устава района, в целях оптимизации и повышения качества предоставления муниципальных услуг: </w:t>
      </w:r>
    </w:p>
    <w:p w:rsidR="00411978" w:rsidRPr="00411978" w:rsidRDefault="00411978" w:rsidP="00411978">
      <w:pPr>
        <w:ind w:firstLine="709"/>
        <w:jc w:val="both"/>
      </w:pPr>
    </w:p>
    <w:p w:rsidR="00411978" w:rsidRPr="00411978" w:rsidRDefault="00411978" w:rsidP="00411978">
      <w:pPr>
        <w:ind w:firstLine="709"/>
        <w:jc w:val="both"/>
      </w:pPr>
      <w:r w:rsidRPr="00411978">
        <w:t>1. Утвердить административный регламент предоставления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 согласно приложению.</w:t>
      </w:r>
    </w:p>
    <w:p w:rsidR="00411978" w:rsidRPr="00411978" w:rsidRDefault="00411978" w:rsidP="00411978">
      <w:pPr>
        <w:ind w:firstLine="709"/>
        <w:jc w:val="both"/>
      </w:pPr>
    </w:p>
    <w:p w:rsidR="00411978" w:rsidRPr="00411978" w:rsidRDefault="00411978" w:rsidP="00411978">
      <w:pPr>
        <w:ind w:firstLine="709"/>
        <w:jc w:val="both"/>
      </w:pPr>
      <w:r w:rsidRPr="00411978">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411978" w:rsidRPr="00411978" w:rsidRDefault="00411978" w:rsidP="00411978">
      <w:pPr>
        <w:ind w:firstLine="709"/>
        <w:jc w:val="both"/>
      </w:pPr>
    </w:p>
    <w:p w:rsidR="00411978" w:rsidRPr="00411978" w:rsidRDefault="00411978" w:rsidP="00411978">
      <w:pPr>
        <w:ind w:firstLine="709"/>
        <w:jc w:val="both"/>
      </w:pPr>
      <w:r w:rsidRPr="00411978">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411978" w:rsidRPr="00411978" w:rsidRDefault="00411978" w:rsidP="00411978">
      <w:pPr>
        <w:ind w:firstLine="709"/>
        <w:jc w:val="both"/>
      </w:pPr>
    </w:p>
    <w:p w:rsidR="00411978" w:rsidRPr="00411978" w:rsidRDefault="00411978" w:rsidP="00411978">
      <w:pPr>
        <w:ind w:firstLine="709"/>
        <w:jc w:val="both"/>
      </w:pPr>
      <w:r w:rsidRPr="00411978">
        <w:t>4. Постановление вступает в силу после его официального опубликования (обнародования).</w:t>
      </w:r>
    </w:p>
    <w:p w:rsidR="00411978" w:rsidRPr="00411978" w:rsidRDefault="00411978" w:rsidP="00411978">
      <w:pPr>
        <w:ind w:firstLine="709"/>
        <w:jc w:val="both"/>
      </w:pPr>
    </w:p>
    <w:p w:rsidR="00411978" w:rsidRPr="00411978" w:rsidRDefault="00411978" w:rsidP="00411978">
      <w:pPr>
        <w:ind w:firstLine="709"/>
        <w:jc w:val="both"/>
      </w:pPr>
      <w:r w:rsidRPr="00411978">
        <w:t>5. Контроль за выполнением постановления возложить на заместителя главы района по экономке и финансам Т. А. Колокольцеву</w:t>
      </w:r>
      <w:r>
        <w:t>.</w:t>
      </w:r>
    </w:p>
    <w:p w:rsidR="00411978" w:rsidRPr="00411978" w:rsidRDefault="00411978" w:rsidP="00411978"/>
    <w:p w:rsidR="00411978" w:rsidRPr="00411978" w:rsidRDefault="00411978" w:rsidP="00411978"/>
    <w:p w:rsidR="00411978" w:rsidRDefault="00411978" w:rsidP="00411978"/>
    <w:p w:rsidR="00411978" w:rsidRPr="00411978" w:rsidRDefault="00411978" w:rsidP="00411978">
      <w:r w:rsidRPr="00411978">
        <w:t>Глава района                                                                                        Б.А. Саломатин</w:t>
      </w:r>
    </w:p>
    <w:p w:rsidR="00411978" w:rsidRPr="00411978" w:rsidRDefault="00411978" w:rsidP="00411978"/>
    <w:p w:rsidR="00411978" w:rsidRPr="00411978" w:rsidRDefault="00411978" w:rsidP="00411978">
      <w:pPr>
        <w:ind w:firstLine="5387"/>
      </w:pPr>
      <w:r w:rsidRPr="00411978">
        <w:br w:type="page"/>
      </w:r>
      <w:r w:rsidRPr="00411978">
        <w:lastRenderedPageBreak/>
        <w:t>Приложение к постановлению</w:t>
      </w:r>
    </w:p>
    <w:p w:rsidR="00411978" w:rsidRPr="00411978" w:rsidRDefault="00411978" w:rsidP="00411978">
      <w:pPr>
        <w:ind w:firstLine="5387"/>
      </w:pPr>
      <w:r w:rsidRPr="00411978">
        <w:t>администрации района</w:t>
      </w:r>
    </w:p>
    <w:p w:rsidR="00411978" w:rsidRPr="00411978" w:rsidRDefault="00411978" w:rsidP="00411978">
      <w:pPr>
        <w:ind w:firstLine="5387"/>
      </w:pPr>
      <w:r w:rsidRPr="00411978">
        <w:t xml:space="preserve">от </w:t>
      </w:r>
      <w:r w:rsidR="0086686D">
        <w:t>25.06.2020</w:t>
      </w:r>
      <w:r w:rsidRPr="00411978">
        <w:t xml:space="preserve"> № </w:t>
      </w:r>
      <w:r w:rsidR="0086686D">
        <w:t>950</w:t>
      </w:r>
    </w:p>
    <w:p w:rsidR="00411978" w:rsidRPr="00411978" w:rsidRDefault="00411978" w:rsidP="00411978"/>
    <w:p w:rsidR="00411978" w:rsidRPr="00411978" w:rsidRDefault="00411978" w:rsidP="00411978"/>
    <w:p w:rsidR="00411978" w:rsidRPr="00411978" w:rsidRDefault="00411978" w:rsidP="00411978">
      <w:pPr>
        <w:jc w:val="center"/>
        <w:rPr>
          <w:b/>
        </w:rPr>
      </w:pPr>
      <w:r w:rsidRPr="00411978">
        <w:rPr>
          <w:b/>
        </w:rPr>
        <w:t>Административный регламент</w:t>
      </w:r>
    </w:p>
    <w:p w:rsidR="00411978" w:rsidRPr="00411978" w:rsidRDefault="00411978" w:rsidP="00411978">
      <w:pPr>
        <w:jc w:val="center"/>
        <w:rPr>
          <w:b/>
        </w:rPr>
      </w:pPr>
      <w:r w:rsidRPr="00411978">
        <w:rPr>
          <w:b/>
        </w:rPr>
        <w:t xml:space="preserve">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 </w:t>
      </w:r>
    </w:p>
    <w:p w:rsidR="00411978" w:rsidRPr="00411978" w:rsidRDefault="00411978" w:rsidP="00411978">
      <w:pPr>
        <w:jc w:val="center"/>
      </w:pPr>
      <w:r w:rsidRPr="00411978">
        <w:t>(далее – Административный регламент)</w:t>
      </w:r>
    </w:p>
    <w:p w:rsidR="00411978" w:rsidRPr="00411978" w:rsidRDefault="00411978" w:rsidP="00411978">
      <w:pPr>
        <w:jc w:val="center"/>
        <w:rPr>
          <w:b/>
        </w:rPr>
      </w:pPr>
      <w:r w:rsidRPr="00411978">
        <w:rPr>
          <w:b/>
        </w:rPr>
        <w:t>I. Общие положения</w:t>
      </w:r>
    </w:p>
    <w:p w:rsidR="00411978" w:rsidRPr="00411978" w:rsidRDefault="00411978" w:rsidP="00411978">
      <w:pPr>
        <w:jc w:val="center"/>
        <w:rPr>
          <w:b/>
        </w:rPr>
      </w:pPr>
    </w:p>
    <w:p w:rsidR="00411978" w:rsidRPr="00411978" w:rsidRDefault="00411978" w:rsidP="00411978">
      <w:pPr>
        <w:jc w:val="center"/>
        <w:rPr>
          <w:b/>
        </w:rPr>
      </w:pPr>
      <w:r w:rsidRPr="00411978">
        <w:rPr>
          <w:b/>
        </w:rPr>
        <w:t>Предмет регулирования административного регламента</w:t>
      </w:r>
    </w:p>
    <w:p w:rsidR="00411978" w:rsidRPr="00411978" w:rsidRDefault="00411978" w:rsidP="00411978"/>
    <w:p w:rsidR="00411978" w:rsidRPr="00411978" w:rsidRDefault="00411978" w:rsidP="00411978">
      <w:pPr>
        <w:ind w:firstLine="709"/>
        <w:jc w:val="both"/>
      </w:pPr>
      <w:r w:rsidRPr="00411978">
        <w:t>1. Административный регламент устанавливает сроки и последовательность административных процедур и административных действий администрации Нижневартовского района (далее – уполномоченный орган), предоставляющей муниципальную услугу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 (далее – муниципальная услуга), по запросу заявителя либо его уполномоченного представителя в пределах, установленных нормативными правовыми актами Российской Федерации полномочий в соответствии с требованиями Федерального закона от 27 июля 2010 года № 210-ФЗ «Об организации предоставления государственных и муниципальных услуг» (далее – Федеральный закон №  210-ФЗ), а также устанавливает порядок взаимодействия уполномоченного органа с заявителями в процессе предоставления муниципальной услуги.</w:t>
      </w:r>
    </w:p>
    <w:p w:rsidR="00411978" w:rsidRPr="00411978" w:rsidRDefault="00411978" w:rsidP="00411978">
      <w:pPr>
        <w:ind w:firstLine="709"/>
        <w:jc w:val="both"/>
      </w:pPr>
      <w:r w:rsidRPr="00411978">
        <w:t>Цели разработки административного регламента:</w:t>
      </w:r>
    </w:p>
    <w:p w:rsidR="00411978" w:rsidRPr="00411978" w:rsidRDefault="00411978" w:rsidP="00411978">
      <w:pPr>
        <w:ind w:firstLine="709"/>
        <w:jc w:val="both"/>
      </w:pPr>
      <w:r w:rsidRPr="00411978">
        <w:t xml:space="preserve">повышение прозрачности деятельности структурных подразделений администрации Нижневартовского района (далее по тексту </w:t>
      </w:r>
      <w:r>
        <w:t>‒</w:t>
      </w:r>
      <w:r w:rsidRPr="00411978">
        <w:t xml:space="preserve"> органы Администрации) при предоставлении муниципальных услуг посредством представления информации гражданам и организациям об административных процедурах в составе муниципальных услуг;</w:t>
      </w:r>
    </w:p>
    <w:p w:rsidR="00411978" w:rsidRPr="00411978" w:rsidRDefault="00411978" w:rsidP="00411978">
      <w:pPr>
        <w:ind w:firstLine="709"/>
        <w:jc w:val="both"/>
      </w:pPr>
      <w:r w:rsidRPr="00411978">
        <w:t>установление персональной ответственности должностных лиц за соблюдение требований административных регламентов по каждому действию или административной процедуре в составе муниципальной услуги;</w:t>
      </w:r>
    </w:p>
    <w:p w:rsidR="00411978" w:rsidRPr="00411978" w:rsidRDefault="00411978" w:rsidP="00411978">
      <w:pPr>
        <w:ind w:firstLine="709"/>
        <w:jc w:val="both"/>
      </w:pPr>
      <w:r w:rsidRPr="00411978">
        <w:t>повышение результативности деятельности органов Администрации при предоставлении муниципальных услуг;</w:t>
      </w:r>
    </w:p>
    <w:p w:rsidR="00411978" w:rsidRPr="00411978" w:rsidRDefault="00411978" w:rsidP="00411978">
      <w:pPr>
        <w:ind w:firstLine="709"/>
        <w:jc w:val="both"/>
      </w:pPr>
      <w:r w:rsidRPr="00411978">
        <w:t>минимизация административного усмотрения должностных лиц при предоставлении муниципальной услуги.</w:t>
      </w:r>
    </w:p>
    <w:p w:rsidR="00411978" w:rsidRPr="00411978" w:rsidRDefault="00411978" w:rsidP="00411978">
      <w:pPr>
        <w:ind w:firstLine="709"/>
        <w:jc w:val="both"/>
      </w:pPr>
    </w:p>
    <w:p w:rsidR="00411978" w:rsidRPr="00411978" w:rsidRDefault="00411978" w:rsidP="00411978"/>
    <w:p w:rsidR="00411978" w:rsidRPr="00411978" w:rsidRDefault="00411978" w:rsidP="00411978">
      <w:pPr>
        <w:jc w:val="center"/>
        <w:rPr>
          <w:b/>
        </w:rPr>
      </w:pPr>
      <w:r w:rsidRPr="00411978">
        <w:rPr>
          <w:b/>
        </w:rPr>
        <w:lastRenderedPageBreak/>
        <w:t>Круг заявителей</w:t>
      </w:r>
    </w:p>
    <w:p w:rsidR="00411978" w:rsidRPr="00411978" w:rsidRDefault="00411978" w:rsidP="00411978"/>
    <w:p w:rsidR="00411978" w:rsidRPr="00411978" w:rsidRDefault="00411978" w:rsidP="00411978">
      <w:pPr>
        <w:ind w:firstLine="709"/>
        <w:jc w:val="both"/>
      </w:pPr>
      <w:r w:rsidRPr="00411978">
        <w:t>2. Заявителями на предоставление муниципальной услуги являются налогоплательщики и налоговые агенты, заинтересованные в получении письменных разъяснений, вопросов применения нормативных правовых актов о местных налогах и сборах (далее – заявитель). Заявители имеют право на получение муниципальной услуги как лично, так и через уполномоченного представителя. Уполномоченными представителями заявителя - юридического лица признаются лица, уполномоченные представлять указанную организацию на основании закона или ее учредительных документов. Уполномоченными представителями заявителя - физического лица признаются лица, выступающие в качестве его представителей в соответствии с гражданским законодательством Российской Федерации.</w:t>
      </w:r>
    </w:p>
    <w:p w:rsidR="00411978" w:rsidRPr="00411978" w:rsidRDefault="00411978" w:rsidP="00411978"/>
    <w:p w:rsidR="00411978" w:rsidRPr="00411978" w:rsidRDefault="00411978" w:rsidP="00411978">
      <w:pPr>
        <w:jc w:val="center"/>
        <w:rPr>
          <w:rFonts w:eastAsia="Calibri"/>
          <w:b/>
        </w:rPr>
      </w:pPr>
      <w:r w:rsidRPr="00411978">
        <w:rPr>
          <w:rFonts w:eastAsia="Calibri"/>
          <w:b/>
        </w:rPr>
        <w:t>Требования к порядку информирования о правилах предоставления</w:t>
      </w:r>
    </w:p>
    <w:p w:rsidR="00411978" w:rsidRPr="00411978" w:rsidRDefault="00411978" w:rsidP="00411978">
      <w:pPr>
        <w:jc w:val="center"/>
        <w:rPr>
          <w:rFonts w:eastAsia="Calibri"/>
        </w:rPr>
      </w:pPr>
      <w:r w:rsidRPr="00411978">
        <w:rPr>
          <w:rFonts w:eastAsia="Calibri"/>
          <w:b/>
        </w:rPr>
        <w:t>муниципальной услуги</w:t>
      </w:r>
    </w:p>
    <w:p w:rsidR="00411978" w:rsidRPr="00411978" w:rsidRDefault="00411978" w:rsidP="00411978">
      <w:pPr>
        <w:rPr>
          <w:rFonts w:eastAsia="Calibri"/>
        </w:rPr>
      </w:pPr>
    </w:p>
    <w:p w:rsidR="00411978" w:rsidRPr="00411978" w:rsidRDefault="00411978" w:rsidP="00411978">
      <w:pPr>
        <w:ind w:firstLine="709"/>
        <w:jc w:val="both"/>
      </w:pPr>
      <w:r w:rsidRPr="00411978">
        <w:t xml:space="preserve">3. Информирование по вопросам предоставления муниципальной услуги, в том числе о сроках и порядке ее предоставления осуществляется специалистами </w:t>
      </w:r>
      <w:r w:rsidRPr="00411978">
        <w:rPr>
          <w:lang w:eastAsia="ar-SA"/>
        </w:rPr>
        <w:t xml:space="preserve">департамента финансов уполномоченного органа </w:t>
      </w:r>
      <w:r w:rsidRPr="00411978">
        <w:t>в следующих формах (по выбору заявителя):</w:t>
      </w:r>
    </w:p>
    <w:p w:rsidR="00411978" w:rsidRPr="00411978" w:rsidRDefault="00411978" w:rsidP="00411978">
      <w:pPr>
        <w:ind w:firstLine="709"/>
        <w:jc w:val="both"/>
      </w:pPr>
      <w:r w:rsidRPr="00411978">
        <w:t>устной (при личном обращении заявителя и по телефону);</w:t>
      </w:r>
    </w:p>
    <w:p w:rsidR="00411978" w:rsidRPr="00411978" w:rsidRDefault="00411978" w:rsidP="00411978">
      <w:pPr>
        <w:ind w:firstLine="709"/>
        <w:jc w:val="both"/>
      </w:pPr>
      <w:r w:rsidRPr="00411978">
        <w:t>письменной (при письменном обращении заявителя по почте, электронной почте, факсу);</w:t>
      </w:r>
    </w:p>
    <w:p w:rsidR="00411978" w:rsidRPr="00411978" w:rsidRDefault="00411978" w:rsidP="00411978">
      <w:pPr>
        <w:ind w:firstLine="709"/>
        <w:jc w:val="both"/>
      </w:pPr>
      <w:r w:rsidRPr="00411978">
        <w:t>на информационном стенде уполномоченного органа в форме информационных (текстовых) материалов;</w:t>
      </w:r>
    </w:p>
    <w:p w:rsidR="00411978" w:rsidRPr="00411978" w:rsidRDefault="00411978" w:rsidP="00411978">
      <w:pPr>
        <w:ind w:firstLine="709"/>
        <w:jc w:val="both"/>
      </w:pPr>
      <w:r w:rsidRPr="00411978">
        <w:t>в форме информационных (мультимедийных) материалов в информационно-телекоммуникационной сети интернет (далее – сеть интернет):</w:t>
      </w:r>
    </w:p>
    <w:p w:rsidR="00411978" w:rsidRPr="00411978" w:rsidRDefault="00411978" w:rsidP="00411978">
      <w:pPr>
        <w:ind w:firstLine="709"/>
        <w:jc w:val="both"/>
      </w:pPr>
      <w:r w:rsidRPr="00411978">
        <w:t xml:space="preserve">на официальном сайте уполномоченного органа: http://www.nvraion.ru/ (далее </w:t>
      </w:r>
      <w:r w:rsidRPr="00411978">
        <w:sym w:font="Symbol" w:char="F02D"/>
      </w:r>
      <w:r w:rsidRPr="00411978">
        <w:t xml:space="preserve"> официальный сайт).</w:t>
      </w:r>
    </w:p>
    <w:p w:rsidR="00411978" w:rsidRPr="00411978" w:rsidRDefault="00411978" w:rsidP="00411978">
      <w:pPr>
        <w:ind w:firstLine="709"/>
        <w:jc w:val="both"/>
      </w:pPr>
      <w:r w:rsidRPr="00411978">
        <w:t xml:space="preserve">Информирование о ходе предоставления муниципальной услуги осуществляется специалистами </w:t>
      </w:r>
      <w:r w:rsidRPr="00411978">
        <w:rPr>
          <w:lang w:eastAsia="ar-SA"/>
        </w:rPr>
        <w:t xml:space="preserve">департамента финансов администрации Нижневартовского района </w:t>
      </w:r>
      <w:r w:rsidRPr="00411978">
        <w:t>в следующих формах (по выбору заявителя):</w:t>
      </w:r>
    </w:p>
    <w:p w:rsidR="00411978" w:rsidRPr="00411978" w:rsidRDefault="00411978" w:rsidP="00411978">
      <w:pPr>
        <w:ind w:firstLine="709"/>
        <w:jc w:val="both"/>
      </w:pPr>
      <w:r w:rsidRPr="00411978">
        <w:t>устной (при личном обращении заявителя и по телефону);</w:t>
      </w:r>
    </w:p>
    <w:p w:rsidR="00411978" w:rsidRPr="00411978" w:rsidRDefault="00411978" w:rsidP="00411978">
      <w:pPr>
        <w:ind w:firstLine="709"/>
        <w:jc w:val="both"/>
      </w:pPr>
      <w:r w:rsidRPr="00411978">
        <w:t>письменной (при письменном обращении заявителя по почте, электронной почте, факсу).</w:t>
      </w:r>
    </w:p>
    <w:p w:rsidR="00411978" w:rsidRPr="00411978" w:rsidRDefault="00411978" w:rsidP="00411978">
      <w:pPr>
        <w:ind w:firstLine="709"/>
        <w:jc w:val="both"/>
      </w:pPr>
      <w:r w:rsidRPr="00411978">
        <w:t xml:space="preserve">В случае личного обращения заявителя или по телефону специалисты </w:t>
      </w:r>
      <w:r w:rsidRPr="00411978">
        <w:rPr>
          <w:lang w:eastAsia="ar-SA"/>
        </w:rPr>
        <w:t xml:space="preserve">департамента финансов администрации Нижневартовского района </w:t>
      </w:r>
      <w:r w:rsidRPr="00411978">
        <w:t>уполномоченного органа устно информируют заявителя не более 15 минут.</w:t>
      </w:r>
    </w:p>
    <w:p w:rsidR="00411978" w:rsidRPr="00411978" w:rsidRDefault="00411978" w:rsidP="00411978">
      <w:pPr>
        <w:ind w:firstLine="709"/>
        <w:jc w:val="both"/>
      </w:pPr>
      <w:r w:rsidRPr="00411978">
        <w:t>При невозможности специалиста, принявшего звонок, самостоятельно о</w:t>
      </w:r>
      <w:r>
        <w:t>тветить на поставленные вопросы</w:t>
      </w:r>
      <w:r w:rsidRPr="00411978">
        <w:t xml:space="preserve"> телефонный звонок переадресовывается (переводится) на другого специалиста или сообщается телефонный номер, по которому можно получить необходимую информацию.</w:t>
      </w:r>
    </w:p>
    <w:p w:rsidR="00411978" w:rsidRPr="00411978" w:rsidRDefault="00411978" w:rsidP="00411978">
      <w:pPr>
        <w:ind w:firstLine="709"/>
        <w:jc w:val="both"/>
      </w:pPr>
      <w:r w:rsidRPr="00411978">
        <w:lastRenderedPageBreak/>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порядку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411978" w:rsidRPr="00411978" w:rsidRDefault="00411978" w:rsidP="00411978">
      <w:pPr>
        <w:ind w:firstLine="709"/>
        <w:jc w:val="both"/>
      </w:pPr>
      <w:r w:rsidRPr="00411978">
        <w:t>При консультировании по письменным обращениям ответ на обращение направляется заявителю в срок, не превышающий 30 календарных дней с момента регистрации обращения.</w:t>
      </w:r>
    </w:p>
    <w:p w:rsidR="00411978" w:rsidRPr="00411978" w:rsidRDefault="00411978" w:rsidP="00411978">
      <w:pPr>
        <w:ind w:firstLine="709"/>
        <w:jc w:val="both"/>
      </w:pPr>
      <w:r w:rsidRPr="00411978">
        <w:t>При консультировании заявителей о ходе предоставления муниципальной услуги в письменной форме информация направляется в срок, не превышающий 3 рабочих дней.</w:t>
      </w:r>
    </w:p>
    <w:p w:rsidR="00411978" w:rsidRPr="00411978" w:rsidRDefault="00411978" w:rsidP="00411978">
      <w:pPr>
        <w:ind w:firstLine="709"/>
        <w:jc w:val="both"/>
      </w:pPr>
      <w:r w:rsidRPr="00411978">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а также по иным вопросам, связанным с предоставлением муниципальной услуги, осуществляется муниципальным автономным учреждением Нижневартовского района «Многофункциональный центр предоставления государственных и муниципальных услуг» (далее – МФЦ) в соответствии с заключенным соглашением и регламентом работы МФЦ.</w:t>
      </w:r>
    </w:p>
    <w:p w:rsidR="00411978" w:rsidRPr="00411978" w:rsidRDefault="00411978" w:rsidP="00411978">
      <w:pPr>
        <w:ind w:firstLine="709"/>
        <w:jc w:val="both"/>
      </w:pPr>
      <w:r w:rsidRPr="00411978">
        <w:t>4. Информация по вопросам предоставления муниципальной услуги, в том числе о ходе, сроках и порядке ее предоставления, размещенная на официальном сайте уполномоченного органа, предоставляется заявителю бесплатно.</w:t>
      </w:r>
    </w:p>
    <w:p w:rsidR="00411978" w:rsidRPr="00411978" w:rsidRDefault="00411978" w:rsidP="00411978">
      <w:pPr>
        <w:ind w:firstLine="709"/>
        <w:jc w:val="both"/>
      </w:pPr>
      <w:r w:rsidRPr="00411978">
        <w:t>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11978" w:rsidRPr="00411978" w:rsidRDefault="00411978" w:rsidP="00411978">
      <w:pPr>
        <w:ind w:firstLine="709"/>
        <w:jc w:val="both"/>
      </w:pPr>
      <w:r w:rsidRPr="00411978">
        <w:rPr>
          <w:lang w:eastAsia="ar-SA"/>
        </w:rPr>
        <w:t>5. Информация</w:t>
      </w:r>
      <w:r w:rsidRPr="00411978">
        <w:t xml:space="preserve"> о местах нахождения, графиках работы, адресах официальных сайтов и контактные телефоны МФЦ и их территориально обособленных структурных подразделений размещена на портале многофункциональных центров Ханты-Мансийского автономного округа – Югры по адресу: </w:t>
      </w:r>
      <w:hyperlink r:id="rId10" w:history="1">
        <w:r w:rsidRPr="00411978">
          <w:rPr>
            <w:color w:val="0000FF"/>
            <w:u w:val="single"/>
            <w:lang w:eastAsia="ar-SA"/>
          </w:rPr>
          <w:t>https://mfc</w:t>
        </w:r>
        <w:r w:rsidRPr="00411978">
          <w:rPr>
            <w:color w:val="0000FF"/>
            <w:u w:val="single"/>
            <w:lang w:val="en-US" w:eastAsia="ar-SA"/>
          </w:rPr>
          <w:t>nvr</w:t>
        </w:r>
        <w:r w:rsidRPr="00411978">
          <w:rPr>
            <w:color w:val="0000FF"/>
            <w:u w:val="single"/>
            <w:lang w:eastAsia="ar-SA"/>
          </w:rPr>
          <w:t>.ru</w:t>
        </w:r>
      </w:hyperlink>
      <w:r w:rsidRPr="00411978">
        <w:rPr>
          <w:lang w:eastAsia="ar-SA"/>
        </w:rPr>
        <w:t>/</w:t>
      </w:r>
      <w:r w:rsidRPr="00411978">
        <w:t>.</w:t>
      </w:r>
    </w:p>
    <w:p w:rsidR="00411978" w:rsidRPr="00411978" w:rsidRDefault="00411978" w:rsidP="00411978">
      <w:pPr>
        <w:ind w:firstLine="709"/>
        <w:jc w:val="both"/>
      </w:pPr>
      <w:r w:rsidRPr="00411978">
        <w:t>6. На информационных стендах в местах предоставления муниципальной услуги, в сети интернет (на официальном сайте) размещается следующая информация:</w:t>
      </w:r>
    </w:p>
    <w:p w:rsidR="00411978" w:rsidRPr="00411978" w:rsidRDefault="00411978" w:rsidP="00411978">
      <w:pPr>
        <w:ind w:firstLine="709"/>
        <w:jc w:val="both"/>
      </w:pPr>
      <w:r w:rsidRPr="00411978">
        <w:t>справочная информация (местонахождение, график работы, справочные телефоны, адреса официального сайта и электронной почты уполномоченного органа и его структурного подразделения, участвующего в предоставлении муниципальной услуги);</w:t>
      </w:r>
    </w:p>
    <w:p w:rsidR="00411978" w:rsidRPr="00411978" w:rsidRDefault="00411978" w:rsidP="00411978">
      <w:pPr>
        <w:ind w:firstLine="709"/>
        <w:jc w:val="both"/>
      </w:pPr>
      <w:r w:rsidRPr="00411978">
        <w:t>перечень нормативных правовых актов, регулирующих предоставление муниципальной услуги;</w:t>
      </w:r>
    </w:p>
    <w:p w:rsidR="00411978" w:rsidRPr="00411978" w:rsidRDefault="00411978" w:rsidP="00411978">
      <w:pPr>
        <w:ind w:firstLine="709"/>
        <w:jc w:val="both"/>
      </w:pPr>
      <w:r w:rsidRPr="00411978">
        <w:lastRenderedPageBreak/>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rsidR="00411978" w:rsidRPr="00411978" w:rsidRDefault="00411978" w:rsidP="00411978">
      <w:pPr>
        <w:ind w:firstLine="709"/>
        <w:jc w:val="both"/>
      </w:pPr>
      <w:r w:rsidRPr="00411978">
        <w:t>бланки заявлений о предоставлении муниципальной услуги и образцы их заполнения.</w:t>
      </w:r>
    </w:p>
    <w:p w:rsidR="00411978" w:rsidRPr="00411978" w:rsidRDefault="00411978" w:rsidP="00411978">
      <w:pPr>
        <w:ind w:firstLine="709"/>
        <w:jc w:val="both"/>
      </w:pPr>
      <w:r w:rsidRPr="00411978">
        <w:t xml:space="preserve">В случае внесения изменений в порядок предоставления муниципальной услуги специалисты </w:t>
      </w:r>
      <w:r w:rsidRPr="00411978">
        <w:rPr>
          <w:lang w:eastAsia="ar-SA"/>
        </w:rPr>
        <w:t xml:space="preserve">департамента финансов администрации Нижневартовского района </w:t>
      </w:r>
      <w:r w:rsidRPr="00411978">
        <w:t>в срок, не превышающий 5 рабочих дней со дня вступления в силу таких изменений, обеспечивают размещение информации в сети интернет (на официальном сайте уполномоченного органа) и на информационных стендах, находящихся в местах предоставления муниципальной услуги.</w:t>
      </w:r>
    </w:p>
    <w:p w:rsidR="00411978" w:rsidRPr="00411978" w:rsidRDefault="00411978" w:rsidP="00411978">
      <w:r w:rsidRPr="00411978">
        <w:t xml:space="preserve"> </w:t>
      </w:r>
    </w:p>
    <w:p w:rsidR="00411978" w:rsidRPr="00411978" w:rsidRDefault="00411978" w:rsidP="00411978">
      <w:pPr>
        <w:jc w:val="center"/>
        <w:rPr>
          <w:b/>
        </w:rPr>
      </w:pPr>
      <w:r w:rsidRPr="00411978">
        <w:rPr>
          <w:b/>
        </w:rPr>
        <w:t>II. Стандарт предоставления муниципальной услуги</w:t>
      </w:r>
    </w:p>
    <w:p w:rsidR="00411978" w:rsidRPr="00411978" w:rsidRDefault="00411978" w:rsidP="00411978">
      <w:pPr>
        <w:jc w:val="center"/>
        <w:rPr>
          <w:b/>
        </w:rPr>
      </w:pPr>
    </w:p>
    <w:p w:rsidR="00411978" w:rsidRPr="00411978" w:rsidRDefault="00411978" w:rsidP="00411978">
      <w:pPr>
        <w:jc w:val="center"/>
        <w:rPr>
          <w:b/>
        </w:rPr>
      </w:pPr>
      <w:r w:rsidRPr="00411978">
        <w:rPr>
          <w:b/>
        </w:rPr>
        <w:t>Наименование муниципальной услуги</w:t>
      </w:r>
    </w:p>
    <w:p w:rsidR="00411978" w:rsidRPr="00411978" w:rsidRDefault="00411978" w:rsidP="00411978">
      <w:pPr>
        <w:rPr>
          <w:b/>
        </w:rPr>
      </w:pPr>
    </w:p>
    <w:p w:rsidR="00411978" w:rsidRPr="00411978" w:rsidRDefault="00411978" w:rsidP="00411978">
      <w:pPr>
        <w:ind w:firstLine="709"/>
        <w:jc w:val="both"/>
        <w:rPr>
          <w:rFonts w:eastAsia="Calibri"/>
        </w:rPr>
      </w:pPr>
      <w:r w:rsidRPr="00411978">
        <w:t>7.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p w:rsidR="00411978" w:rsidRPr="00411978" w:rsidRDefault="00411978" w:rsidP="00411978">
      <w:pPr>
        <w:rPr>
          <w:rFonts w:eastAsia="Calibri"/>
        </w:rPr>
      </w:pPr>
    </w:p>
    <w:p w:rsidR="00411978" w:rsidRPr="00411978" w:rsidRDefault="00411978" w:rsidP="00411978">
      <w:pPr>
        <w:jc w:val="center"/>
        <w:rPr>
          <w:rFonts w:eastAsia="Calibri"/>
          <w:b/>
        </w:rPr>
      </w:pPr>
      <w:r w:rsidRPr="00411978">
        <w:rPr>
          <w:b/>
        </w:rPr>
        <w:t xml:space="preserve">Наименование </w:t>
      </w:r>
      <w:r w:rsidRPr="00411978">
        <w:rPr>
          <w:rFonts w:eastAsia="Calibri"/>
          <w:b/>
        </w:rPr>
        <w:t>органа, предоставляющего муниципальную услугу</w:t>
      </w:r>
    </w:p>
    <w:p w:rsidR="00411978" w:rsidRPr="00411978" w:rsidRDefault="00411978" w:rsidP="00411978">
      <w:pPr>
        <w:ind w:firstLine="709"/>
        <w:jc w:val="both"/>
        <w:rPr>
          <w:rFonts w:eastAsia="Calibri"/>
        </w:rPr>
      </w:pPr>
    </w:p>
    <w:p w:rsidR="00411978" w:rsidRPr="00411978" w:rsidRDefault="00411978" w:rsidP="00411978">
      <w:pPr>
        <w:ind w:firstLine="709"/>
        <w:jc w:val="both"/>
      </w:pPr>
      <w:r w:rsidRPr="00411978">
        <w:t>8. Органом, предоставляющим муниципальную услугу, является администрация Нижневартовского района.</w:t>
      </w:r>
    </w:p>
    <w:p w:rsidR="00411978" w:rsidRPr="00411978" w:rsidRDefault="00411978" w:rsidP="00411978">
      <w:pPr>
        <w:ind w:firstLine="709"/>
        <w:jc w:val="both"/>
      </w:pPr>
      <w:r w:rsidRPr="00411978">
        <w:t xml:space="preserve">Непосредственное предоставление муниципальной услуги осуществляет </w:t>
      </w:r>
      <w:r>
        <w:t>д</w:t>
      </w:r>
      <w:r w:rsidRPr="00411978">
        <w:t>епартамент финансов администрации Нижневартовского района (далее – Департамент).</w:t>
      </w:r>
    </w:p>
    <w:p w:rsidR="00411978" w:rsidRPr="00411978" w:rsidRDefault="00411978" w:rsidP="00411978">
      <w:pPr>
        <w:ind w:firstLine="709"/>
        <w:jc w:val="both"/>
      </w:pPr>
      <w:r w:rsidRPr="00411978">
        <w:t xml:space="preserve">За получением муниципальной услуги заявитель вправе обратиться в МФЦ. </w:t>
      </w:r>
    </w:p>
    <w:p w:rsidR="00411978" w:rsidRPr="00411978" w:rsidRDefault="00411978" w:rsidP="00411978">
      <w:pPr>
        <w:ind w:firstLine="709"/>
        <w:jc w:val="both"/>
      </w:pPr>
      <w:r w:rsidRPr="00411978">
        <w:t xml:space="preserve">В соответствии с </w:t>
      </w:r>
      <w:hyperlink r:id="rId11" w:history="1">
        <w:r w:rsidRPr="00411978">
          <w:t>пунктом 3 части 1 статьи 7</w:t>
        </w:r>
      </w:hyperlink>
      <w:r w:rsidRPr="00411978">
        <w:t xml:space="preserve"> Федерального закона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2" w:history="1">
        <w:r w:rsidRPr="00411978">
          <w:t>перечень</w:t>
        </w:r>
      </w:hyperlink>
      <w:r w:rsidRPr="00411978">
        <w:t xml:space="preserve"> услуг, которые являются необходимыми и обязательными для предоставления органами местного самоуправления муниципальных услуг, утвержденный решением Думы района от 07.02.2012 </w:t>
      </w:r>
      <w:r>
        <w:t xml:space="preserve">    </w:t>
      </w:r>
      <w:r w:rsidRPr="00411978">
        <w:t>№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411978" w:rsidRPr="00411978" w:rsidRDefault="00411978" w:rsidP="00411978">
      <w:pPr>
        <w:rPr>
          <w:rFonts w:eastAsia="Calibri"/>
        </w:rPr>
      </w:pPr>
    </w:p>
    <w:p w:rsidR="00411978" w:rsidRPr="00411978" w:rsidRDefault="00411978" w:rsidP="00411978">
      <w:pPr>
        <w:jc w:val="center"/>
        <w:rPr>
          <w:b/>
        </w:rPr>
      </w:pPr>
      <w:r w:rsidRPr="00411978">
        <w:rPr>
          <w:rFonts w:eastAsia="Calibri"/>
          <w:b/>
        </w:rPr>
        <w:t>Результат</w:t>
      </w:r>
      <w:r w:rsidRPr="00411978">
        <w:rPr>
          <w:b/>
        </w:rPr>
        <w:t xml:space="preserve"> предоставления 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9. Результатом предоставления муниципальной услуги заявителю является:</w:t>
      </w:r>
    </w:p>
    <w:p w:rsidR="00411978" w:rsidRPr="00411978" w:rsidRDefault="00411978" w:rsidP="00411978">
      <w:pPr>
        <w:ind w:firstLine="709"/>
        <w:jc w:val="both"/>
      </w:pPr>
      <w:r w:rsidRPr="00411978">
        <w:t>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p w:rsidR="00411978" w:rsidRPr="00411978" w:rsidRDefault="00411978" w:rsidP="00411978">
      <w:pPr>
        <w:ind w:firstLine="709"/>
        <w:jc w:val="both"/>
      </w:pPr>
      <w:r w:rsidRPr="00411978">
        <w:t>уведомление о мотивированном отказе в предоставлении муниципальной услуги.</w:t>
      </w:r>
    </w:p>
    <w:p w:rsidR="00411978" w:rsidRPr="00411978" w:rsidRDefault="00411978" w:rsidP="00411978"/>
    <w:p w:rsidR="00411978" w:rsidRPr="00411978" w:rsidRDefault="00411978" w:rsidP="00411978">
      <w:pPr>
        <w:jc w:val="center"/>
        <w:rPr>
          <w:b/>
        </w:rPr>
      </w:pPr>
      <w:r w:rsidRPr="00411978">
        <w:rPr>
          <w:b/>
        </w:rPr>
        <w:t>Срок предоставления 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 xml:space="preserve">10. </w:t>
      </w:r>
      <w:r w:rsidRPr="00411978">
        <w:rPr>
          <w:color w:val="000000"/>
        </w:rPr>
        <w:t xml:space="preserve">Срок предоставления муниципальной услуги составляет два месяца со дня регистрации письменного обращения (запроса) о даче </w:t>
      </w:r>
      <w:r w:rsidRPr="00411978">
        <w:t xml:space="preserve">письменного разъяснения по вопросам применения нормативных правовых актов о местных налогах и сборах. </w:t>
      </w:r>
    </w:p>
    <w:p w:rsidR="00411978" w:rsidRPr="00411978" w:rsidRDefault="00411978" w:rsidP="00411978">
      <w:pPr>
        <w:ind w:firstLine="709"/>
        <w:jc w:val="both"/>
      </w:pPr>
      <w:r w:rsidRPr="00411978">
        <w:t>В случае необходимости получения дополнительной информации и уточнения имеющихся сведений, необходимых для предоставления муниципальной услуги, сроки предоставления муниципальной услуги могут быть продлены директором Департамента не более чем на один месяц, с сообщением заявителю о продлении срока предоставления муниципальной услуги.</w:t>
      </w:r>
    </w:p>
    <w:p w:rsidR="00411978" w:rsidRPr="00411978" w:rsidRDefault="00411978" w:rsidP="00411978">
      <w:pPr>
        <w:ind w:firstLine="709"/>
        <w:jc w:val="both"/>
      </w:pPr>
      <w:r w:rsidRPr="00411978">
        <w:t>11. В случае обращения заявителя за получением муниципальной услуги в МФЦ срок предоставления муниципальной услуги исчисляется со дня передачи МФЦ в уполномоченный орган заявления о предоставлении муниципальной услуги.</w:t>
      </w:r>
    </w:p>
    <w:p w:rsidR="00411978" w:rsidRPr="00411978" w:rsidRDefault="00411978" w:rsidP="00411978"/>
    <w:p w:rsidR="00411978" w:rsidRPr="00411978" w:rsidRDefault="00411978" w:rsidP="00411978">
      <w:pPr>
        <w:jc w:val="center"/>
        <w:rPr>
          <w:b/>
        </w:rPr>
      </w:pPr>
      <w:r w:rsidRPr="00411978">
        <w:rPr>
          <w:b/>
        </w:rPr>
        <w:t>Правовые основания для предоставления муниципальной услуги</w:t>
      </w:r>
    </w:p>
    <w:p w:rsidR="00411978" w:rsidRPr="00411978" w:rsidRDefault="00411978" w:rsidP="00411978"/>
    <w:p w:rsidR="00411978" w:rsidRPr="00411978" w:rsidRDefault="00411978" w:rsidP="00411978">
      <w:pPr>
        <w:ind w:firstLine="709"/>
        <w:jc w:val="both"/>
      </w:pPr>
      <w:r w:rsidRPr="00411978">
        <w:t>12. Перечень нормативных правовых актов:</w:t>
      </w:r>
    </w:p>
    <w:p w:rsidR="00411978" w:rsidRPr="00411978" w:rsidRDefault="00411978" w:rsidP="00411978">
      <w:pPr>
        <w:autoSpaceDE w:val="0"/>
        <w:autoSpaceDN w:val="0"/>
        <w:adjustRightInd w:val="0"/>
        <w:ind w:firstLine="709"/>
        <w:jc w:val="both"/>
      </w:pPr>
      <w:r w:rsidRPr="00411978">
        <w:t>12.1. Налоговый кодекс Российской Федерации (часть первая) от 31.07.1998 № 146-ФЗ (официально опубликовани</w:t>
      </w:r>
      <w:r>
        <w:t>е «Собрание законодательства РФ», №</w:t>
      </w:r>
      <w:r w:rsidRPr="00411978">
        <w:t xml:space="preserve"> 31, 03.08.1998, ст. 3824.)</w:t>
      </w:r>
    </w:p>
    <w:p w:rsidR="00411978" w:rsidRPr="00411978" w:rsidRDefault="00411978" w:rsidP="00411978">
      <w:pPr>
        <w:autoSpaceDE w:val="0"/>
        <w:autoSpaceDN w:val="0"/>
        <w:adjustRightInd w:val="0"/>
        <w:ind w:firstLine="709"/>
        <w:jc w:val="both"/>
      </w:pPr>
      <w:r w:rsidRPr="00411978">
        <w:t>12.2. Федеральный закон от 27.07.2010 № 210-ФЗ «Об организации предоставления государственных и муниципальных услуг» (официальное опубликование «Собрание законодательства РФ», 02.08.2010, № 31, ст. 4</w:t>
      </w:r>
      <w:r w:rsidR="007C5DED">
        <w:t>179).</w:t>
      </w:r>
    </w:p>
    <w:p w:rsidR="00411978" w:rsidRPr="00411978" w:rsidRDefault="00411978" w:rsidP="00411978">
      <w:pPr>
        <w:autoSpaceDE w:val="0"/>
        <w:autoSpaceDN w:val="0"/>
        <w:adjustRightInd w:val="0"/>
        <w:ind w:firstLine="709"/>
        <w:jc w:val="both"/>
      </w:pPr>
      <w:r w:rsidRPr="00411978">
        <w:t>12.3.  Решение Думы Нижневартовского района от 27.11.20</w:t>
      </w:r>
      <w:r>
        <w:t xml:space="preserve">19 № 465 «О земельном налоге» («Официальный бюллетень», № </w:t>
      </w:r>
      <w:r w:rsidRPr="00411978">
        <w:t>93, 2</w:t>
      </w:r>
      <w:r>
        <w:t>8.11.2019 (приложение к</w:t>
      </w:r>
      <w:r w:rsidR="007C5DED" w:rsidRPr="007C5DED">
        <w:t xml:space="preserve"> </w:t>
      </w:r>
      <w:r w:rsidR="007C5DED" w:rsidRPr="00411978">
        <w:t>рай</w:t>
      </w:r>
      <w:r w:rsidR="007C5DED">
        <w:t>онной</w:t>
      </w:r>
      <w:r>
        <w:t xml:space="preserve"> газете «Новости Приобья»</w:t>
      </w:r>
      <w:r w:rsidR="007C5DED">
        <w:t>).</w:t>
      </w:r>
    </w:p>
    <w:p w:rsidR="00411978" w:rsidRPr="00411978" w:rsidRDefault="00411978" w:rsidP="00411978">
      <w:pPr>
        <w:autoSpaceDE w:val="0"/>
        <w:autoSpaceDN w:val="0"/>
        <w:adjustRightInd w:val="0"/>
        <w:ind w:firstLine="709"/>
        <w:jc w:val="both"/>
      </w:pPr>
      <w:r w:rsidRPr="00411978">
        <w:t>12.4. Решение Думы Нижнева</w:t>
      </w:r>
      <w:r>
        <w:t>ртовского района от 28.11.2014 № 587 «</w:t>
      </w:r>
      <w:r w:rsidRPr="00411978">
        <w:t>О нал</w:t>
      </w:r>
      <w:r>
        <w:t>оге на имущество физических лиц» (Официальный бюллетень, №</w:t>
      </w:r>
      <w:r w:rsidRPr="00411978">
        <w:t xml:space="preserve"> 125, 2</w:t>
      </w:r>
      <w:r>
        <w:t xml:space="preserve">9.11.2014 (приложение к </w:t>
      </w:r>
      <w:r w:rsidR="007C5DED" w:rsidRPr="00411978">
        <w:t>рай</w:t>
      </w:r>
      <w:r w:rsidR="007C5DED">
        <w:t xml:space="preserve">онной </w:t>
      </w:r>
      <w:r>
        <w:t>газете «Новости Приобья»</w:t>
      </w:r>
      <w:r w:rsidR="007C5DED">
        <w:t>).</w:t>
      </w:r>
    </w:p>
    <w:p w:rsidR="00411978" w:rsidRPr="00411978" w:rsidRDefault="00411978" w:rsidP="00411978">
      <w:pPr>
        <w:autoSpaceDE w:val="0"/>
        <w:autoSpaceDN w:val="0"/>
        <w:adjustRightInd w:val="0"/>
        <w:ind w:firstLine="709"/>
        <w:jc w:val="both"/>
      </w:pPr>
      <w:r w:rsidRPr="00411978">
        <w:t xml:space="preserve">12.5. Постановление </w:t>
      </w:r>
      <w:r>
        <w:t>а</w:t>
      </w:r>
      <w:r w:rsidRPr="00411978">
        <w:t xml:space="preserve">дминистрации Нижневартовского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w:t>
      </w:r>
      <w:r w:rsidR="007C5DED">
        <w:t xml:space="preserve">(«Официальный бюллетень», № 40, </w:t>
      </w:r>
      <w:r w:rsidRPr="00411978">
        <w:t>17.05.2011 (приложе</w:t>
      </w:r>
      <w:r w:rsidR="007C5DED">
        <w:t xml:space="preserve">ние к </w:t>
      </w:r>
      <w:r w:rsidR="007C5DED" w:rsidRPr="00411978">
        <w:t>районной</w:t>
      </w:r>
      <w:r w:rsidR="007C5DED">
        <w:t xml:space="preserve"> газете «Новости Приобья»).</w:t>
      </w:r>
    </w:p>
    <w:p w:rsidR="007C5DED" w:rsidRPr="007C5DED" w:rsidRDefault="00411978" w:rsidP="007C5DED">
      <w:pPr>
        <w:autoSpaceDE w:val="0"/>
        <w:autoSpaceDN w:val="0"/>
        <w:adjustRightInd w:val="0"/>
        <w:ind w:firstLine="709"/>
        <w:jc w:val="both"/>
      </w:pPr>
      <w:r w:rsidRPr="00411978">
        <w:t xml:space="preserve">12.6. Постановление администрации района от 17.04.2017 № 743 «Об утверждении Реестра муниципальных услуг Нижневартовского </w:t>
      </w:r>
      <w:r w:rsidRPr="007C5DED">
        <w:t>района</w:t>
      </w:r>
      <w:r w:rsidR="007C5DED">
        <w:t>».</w:t>
      </w:r>
    </w:p>
    <w:p w:rsidR="00411978" w:rsidRPr="007C5DED" w:rsidRDefault="00411978" w:rsidP="007C5DED">
      <w:pPr>
        <w:autoSpaceDE w:val="0"/>
        <w:autoSpaceDN w:val="0"/>
        <w:ind w:firstLine="709"/>
        <w:jc w:val="both"/>
        <w:rPr>
          <w:rFonts w:ascii="Arial" w:hAnsi="Arial" w:cs="Arial"/>
          <w:sz w:val="20"/>
          <w:szCs w:val="20"/>
        </w:rPr>
      </w:pPr>
      <w:r w:rsidRPr="00411978">
        <w:t>12.7. Постановление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w:t>
      </w:r>
      <w:r w:rsidR="007C5DED">
        <w:t>твенных) услуг» (</w:t>
      </w:r>
      <w:r w:rsidR="007C5DED" w:rsidRPr="00411978">
        <w:t xml:space="preserve">«Официальный бюллетень» </w:t>
      </w:r>
      <w:r w:rsidR="007C5DED">
        <w:t>№ 62, 06.08.2013 (</w:t>
      </w:r>
      <w:r w:rsidRPr="00411978">
        <w:t>приложение к рай</w:t>
      </w:r>
      <w:r w:rsidR="007C5DED">
        <w:t>онной газете «Новости Приобья»).</w:t>
      </w:r>
    </w:p>
    <w:p w:rsidR="00411978" w:rsidRPr="00411978" w:rsidRDefault="00411978" w:rsidP="00411978">
      <w:pPr>
        <w:autoSpaceDE w:val="0"/>
        <w:autoSpaceDN w:val="0"/>
        <w:adjustRightInd w:val="0"/>
        <w:ind w:firstLine="709"/>
        <w:jc w:val="both"/>
      </w:pPr>
      <w:r w:rsidRPr="00411978">
        <w:t>12.8. Настоящий административный регламент.</w:t>
      </w:r>
    </w:p>
    <w:p w:rsidR="00411978" w:rsidRPr="00411978" w:rsidRDefault="00411978" w:rsidP="00411978"/>
    <w:p w:rsidR="007C5DED" w:rsidRDefault="00411978" w:rsidP="00411978">
      <w:pPr>
        <w:jc w:val="center"/>
        <w:rPr>
          <w:b/>
        </w:rPr>
      </w:pPr>
      <w:r w:rsidRPr="00411978">
        <w:rPr>
          <w:b/>
        </w:rPr>
        <w:t xml:space="preserve">Исчерпывающий перечень документов, </w:t>
      </w:r>
    </w:p>
    <w:p w:rsidR="00411978" w:rsidRPr="00411978" w:rsidRDefault="00411978" w:rsidP="00411978">
      <w:pPr>
        <w:jc w:val="center"/>
        <w:rPr>
          <w:b/>
        </w:rPr>
      </w:pPr>
      <w:r w:rsidRPr="00411978">
        <w:rPr>
          <w:b/>
        </w:rPr>
        <w:t>необходимых для предоставления</w:t>
      </w:r>
    </w:p>
    <w:p w:rsidR="00411978" w:rsidRPr="00411978" w:rsidRDefault="00411978" w:rsidP="00411978">
      <w:pPr>
        <w:jc w:val="center"/>
        <w:rPr>
          <w:b/>
        </w:rPr>
      </w:pPr>
      <w:r w:rsidRPr="00411978">
        <w:rPr>
          <w:b/>
        </w:rPr>
        <w:t>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13. Исчерпывающий перечень документов, необходимых для получения муниципальной услуги:</w:t>
      </w:r>
    </w:p>
    <w:p w:rsidR="00411978" w:rsidRPr="00411978" w:rsidRDefault="00411978" w:rsidP="00411978">
      <w:pPr>
        <w:ind w:firstLine="709"/>
        <w:jc w:val="both"/>
      </w:pPr>
      <w:r w:rsidRPr="00411978">
        <w:t xml:space="preserve">заявление о предоставлении муниципальной услуги (далее – заявление) в произвольной форме либо по </w:t>
      </w:r>
      <w:hyperlink r:id="rId13" w:anchor="P523" w:history="1">
        <w:r w:rsidRPr="00411978">
          <w:t>форме</w:t>
        </w:r>
      </w:hyperlink>
      <w:r w:rsidRPr="00411978">
        <w:t xml:space="preserve"> согласно приложению к настоящему Административному регламенту;</w:t>
      </w:r>
    </w:p>
    <w:p w:rsidR="00411978" w:rsidRPr="00411978" w:rsidRDefault="00411978" w:rsidP="00411978">
      <w:pPr>
        <w:ind w:firstLine="709"/>
        <w:jc w:val="both"/>
      </w:pPr>
      <w:r w:rsidRPr="00411978">
        <w:t xml:space="preserve">доверенность представителя заявителя, подтверждающая его полномочия, в случае обращения с заявлением представителя заявителя. </w:t>
      </w:r>
    </w:p>
    <w:p w:rsidR="00411978" w:rsidRPr="00411978" w:rsidRDefault="00411978" w:rsidP="00411978">
      <w:pPr>
        <w:ind w:firstLine="709"/>
        <w:jc w:val="both"/>
      </w:pPr>
      <w:r w:rsidRPr="00411978">
        <w:t>Заявление должно содержать:</w:t>
      </w:r>
    </w:p>
    <w:p w:rsidR="00411978" w:rsidRPr="00411978" w:rsidRDefault="00411978" w:rsidP="00411978">
      <w:pPr>
        <w:ind w:firstLine="709"/>
        <w:jc w:val="both"/>
      </w:pPr>
      <w:r w:rsidRPr="00411978">
        <w:t>для физических лиц – фамилию, имя, отчество (последнее – при наличии) заявителя;</w:t>
      </w:r>
    </w:p>
    <w:p w:rsidR="00411978" w:rsidRPr="00411978" w:rsidRDefault="00411978" w:rsidP="00411978">
      <w:pPr>
        <w:ind w:firstLine="709"/>
        <w:jc w:val="both"/>
      </w:pPr>
      <w:r w:rsidRPr="00411978">
        <w:t>для юридических лиц – полное наименование заявителя-организации, его идентификационный номер налогоплательщика (ИНН), фамилию, имя, отчество руководителя организации (представителя) наименование юридического лица;</w:t>
      </w:r>
    </w:p>
    <w:p w:rsidR="00411978" w:rsidRPr="00411978" w:rsidRDefault="00411978" w:rsidP="00411978">
      <w:pPr>
        <w:ind w:firstLine="709"/>
        <w:jc w:val="both"/>
      </w:pPr>
      <w:r w:rsidRPr="00411978">
        <w:t>адрес электронной почты (если ответ должен быть направлен в форме электронного документа в виде копии документа в электронном виде);</w:t>
      </w:r>
    </w:p>
    <w:p w:rsidR="00411978" w:rsidRPr="00411978" w:rsidRDefault="00411978" w:rsidP="00411978">
      <w:pPr>
        <w:ind w:firstLine="709"/>
        <w:jc w:val="both"/>
      </w:pPr>
      <w:r w:rsidRPr="00411978">
        <w:t>юридический и почтовый адрес – для юридических лиц, адрес места жительства – для физических лиц (если ответ должен быть направлен по почте);</w:t>
      </w:r>
    </w:p>
    <w:p w:rsidR="00411978" w:rsidRPr="00411978" w:rsidRDefault="00411978" w:rsidP="00411978">
      <w:pPr>
        <w:ind w:firstLine="709"/>
        <w:jc w:val="both"/>
      </w:pPr>
      <w:r w:rsidRPr="00411978">
        <w:t>контактный телефон заявителя (при наличии);</w:t>
      </w:r>
    </w:p>
    <w:p w:rsidR="00411978" w:rsidRPr="00411978" w:rsidRDefault="00411978" w:rsidP="00411978">
      <w:pPr>
        <w:ind w:firstLine="709"/>
        <w:jc w:val="both"/>
      </w:pPr>
      <w:r w:rsidRPr="00411978">
        <w:t>способ выдачи (направления) результата предоставления муниципальной услуги.</w:t>
      </w:r>
    </w:p>
    <w:p w:rsidR="00411978" w:rsidRPr="00411978" w:rsidRDefault="00411978" w:rsidP="00411978">
      <w:pPr>
        <w:ind w:firstLine="709"/>
        <w:jc w:val="both"/>
      </w:pPr>
      <w:r w:rsidRPr="00411978">
        <w:t>Заявление (запрос)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 </w:t>
      </w:r>
    </w:p>
    <w:p w:rsidR="00411978" w:rsidRPr="00411978" w:rsidRDefault="00411978" w:rsidP="00411978">
      <w:pPr>
        <w:widowControl w:val="0"/>
        <w:autoSpaceDE w:val="0"/>
        <w:autoSpaceDN w:val="0"/>
        <w:adjustRightInd w:val="0"/>
        <w:ind w:firstLine="708"/>
        <w:jc w:val="both"/>
      </w:pPr>
      <w:r w:rsidRPr="00411978">
        <w:t>Заявление (запрос) подписывается заявителем либо представителем заявителя.</w:t>
      </w:r>
    </w:p>
    <w:p w:rsidR="00411978" w:rsidRPr="00411978" w:rsidRDefault="00411978" w:rsidP="00411978">
      <w:pPr>
        <w:ind w:firstLine="708"/>
        <w:jc w:val="both"/>
      </w:pPr>
      <w:r w:rsidRPr="00411978">
        <w:t>В случае если заявление (запрос) подается через уполномоченного представителя, также представляется оформленный в соответствии с законодательством Российской Федерации документ, подтверждающий полномочия на осуществление действий от имени заявителя.</w:t>
      </w:r>
    </w:p>
    <w:p w:rsidR="00411978" w:rsidRPr="00411978" w:rsidRDefault="00411978" w:rsidP="00411978">
      <w:pPr>
        <w:ind w:firstLine="708"/>
        <w:jc w:val="both"/>
      </w:pPr>
      <w:r w:rsidRPr="00411978">
        <w:t xml:space="preserve">Заявление (запрос), поступившее в форме электронного документа на электронную почту </w:t>
      </w:r>
      <w:r w:rsidR="007C5DED">
        <w:t>Д</w:t>
      </w:r>
      <w:r w:rsidRPr="00411978">
        <w:t xml:space="preserve">епартамента, подлежит рассмотрению в порядке, установленном настоящим Административным регламентом. В заявлении (запросе) заявитель в обязательном порядке указывает свои фамилию, имя, отчество,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411978" w:rsidRPr="00411978" w:rsidRDefault="00411978" w:rsidP="00411978">
      <w:pPr>
        <w:widowControl w:val="0"/>
        <w:autoSpaceDE w:val="0"/>
        <w:autoSpaceDN w:val="0"/>
        <w:adjustRightInd w:val="0"/>
        <w:ind w:firstLine="567"/>
        <w:jc w:val="both"/>
      </w:pPr>
      <w:r w:rsidRPr="00411978">
        <w:t xml:space="preserve">Заявление (запрос) в форме электронного документа подписывается заявителем. </w:t>
      </w:r>
    </w:p>
    <w:p w:rsidR="00411978" w:rsidRPr="00411978" w:rsidRDefault="00411978" w:rsidP="00411978">
      <w:pPr>
        <w:widowControl w:val="0"/>
        <w:autoSpaceDE w:val="0"/>
        <w:autoSpaceDN w:val="0"/>
        <w:adjustRightInd w:val="0"/>
        <w:ind w:firstLine="567"/>
        <w:jc w:val="both"/>
      </w:pPr>
      <w:r w:rsidRPr="00411978">
        <w:t>При предоставлении обращения (запроса)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411978" w:rsidRPr="00411978" w:rsidRDefault="00411978" w:rsidP="00411978">
      <w:pPr>
        <w:ind w:firstLine="708"/>
        <w:jc w:val="both"/>
      </w:pPr>
      <w:r w:rsidRPr="00411978">
        <w:t xml:space="preserve">Заявитель вправе приложить к заявлению (запросу) необходимые документы </w:t>
      </w:r>
      <w:r w:rsidR="007C5DED">
        <w:t>и материалы в электронной форме</w:t>
      </w:r>
      <w:r w:rsidRPr="00411978">
        <w:t xml:space="preserve"> либо направить указанные документы и материалы или их копии в письменной форме.</w:t>
      </w:r>
    </w:p>
    <w:p w:rsidR="00411978" w:rsidRPr="00411978" w:rsidRDefault="00411978" w:rsidP="00411978">
      <w:pPr>
        <w:widowControl w:val="0"/>
        <w:autoSpaceDE w:val="0"/>
        <w:autoSpaceDN w:val="0"/>
        <w:adjustRightInd w:val="0"/>
        <w:ind w:firstLine="567"/>
        <w:jc w:val="both"/>
      </w:pPr>
      <w:r w:rsidRPr="00411978">
        <w:t>В случае представления заявления (запроса)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411978" w:rsidRPr="00411978" w:rsidRDefault="00411978" w:rsidP="00411978">
      <w:pPr>
        <w:widowControl w:val="0"/>
        <w:autoSpaceDE w:val="0"/>
        <w:autoSpaceDN w:val="0"/>
        <w:adjustRightInd w:val="0"/>
        <w:ind w:firstLine="567"/>
        <w:jc w:val="both"/>
        <w:rPr>
          <w:rFonts w:ascii="Arial" w:hAnsi="Arial" w:cs="Arial"/>
          <w:sz w:val="20"/>
          <w:szCs w:val="20"/>
        </w:rPr>
      </w:pPr>
      <w:r w:rsidRPr="00411978">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411978" w:rsidRPr="00411978" w:rsidRDefault="00411978" w:rsidP="00411978">
      <w:pPr>
        <w:ind w:firstLine="709"/>
        <w:jc w:val="both"/>
      </w:pPr>
      <w:r w:rsidRPr="00411978">
        <w:t>14. Не допускается истребование у заявителя дополнительных документов.</w:t>
      </w:r>
    </w:p>
    <w:p w:rsidR="00411978" w:rsidRPr="00411978" w:rsidRDefault="00411978" w:rsidP="00411978">
      <w:pPr>
        <w:ind w:firstLine="709"/>
        <w:jc w:val="both"/>
      </w:pPr>
      <w:r w:rsidRPr="00411978">
        <w:t>15. Форму заявления заявитель может получить:</w:t>
      </w:r>
    </w:p>
    <w:p w:rsidR="00411978" w:rsidRPr="00411978" w:rsidRDefault="00411978" w:rsidP="00411978">
      <w:pPr>
        <w:ind w:firstLine="709"/>
        <w:jc w:val="both"/>
      </w:pPr>
      <w:r w:rsidRPr="00411978">
        <w:t>на информационном стенде в месте предоставления муниципальной услуги;</w:t>
      </w:r>
    </w:p>
    <w:p w:rsidR="00411978" w:rsidRPr="00411978" w:rsidRDefault="00411978" w:rsidP="00411978">
      <w:pPr>
        <w:ind w:firstLine="709"/>
        <w:jc w:val="both"/>
      </w:pPr>
      <w:r w:rsidRPr="00411978">
        <w:t>у специалиста Департамента, ответственного за предоставление муниципальной услуги;</w:t>
      </w:r>
    </w:p>
    <w:p w:rsidR="00411978" w:rsidRPr="00411978" w:rsidRDefault="00411978" w:rsidP="00411978">
      <w:pPr>
        <w:ind w:firstLine="709"/>
        <w:jc w:val="both"/>
      </w:pPr>
      <w:r w:rsidRPr="00411978">
        <w:t>у специалиста МФЦ.</w:t>
      </w:r>
    </w:p>
    <w:p w:rsidR="00411978" w:rsidRPr="00411978" w:rsidRDefault="00411978" w:rsidP="00411978">
      <w:pPr>
        <w:ind w:firstLine="709"/>
        <w:jc w:val="both"/>
      </w:pPr>
      <w:r w:rsidRPr="00411978">
        <w:t>16. Способы подачи документов, необходимых для предоставления муниципальной услуги:</w:t>
      </w:r>
    </w:p>
    <w:p w:rsidR="00411978" w:rsidRPr="00411978" w:rsidRDefault="00411978" w:rsidP="00411978">
      <w:pPr>
        <w:ind w:firstLine="709"/>
        <w:jc w:val="both"/>
      </w:pPr>
      <w:r w:rsidRPr="00411978">
        <w:t>личное обращение в уполномоченный орган, МФЦ;</w:t>
      </w:r>
    </w:p>
    <w:p w:rsidR="00411978" w:rsidRPr="00411978" w:rsidRDefault="00411978" w:rsidP="00411978">
      <w:pPr>
        <w:ind w:firstLine="709"/>
        <w:jc w:val="both"/>
      </w:pPr>
      <w:r w:rsidRPr="00411978">
        <w:t>посредством направления в уполномоченный орган по почте, в том числе электронной.</w:t>
      </w:r>
    </w:p>
    <w:p w:rsidR="00411978" w:rsidRPr="00411978" w:rsidRDefault="00411978" w:rsidP="00411978">
      <w:pPr>
        <w:ind w:firstLine="709"/>
        <w:jc w:val="both"/>
      </w:pPr>
      <w:r w:rsidRPr="00411978">
        <w:t>В соответствии с пунктами 1, 2, 4 части 1 статьи 7 Федерального закона № 210-ФЗ запрещается требовать от заявителя:</w:t>
      </w:r>
    </w:p>
    <w:p w:rsidR="00411978" w:rsidRPr="00411978" w:rsidRDefault="00411978" w:rsidP="00411978">
      <w:pPr>
        <w:ind w:firstLine="709"/>
        <w:jc w:val="both"/>
      </w:pPr>
      <w:r w:rsidRPr="00411978">
        <w:t>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1978" w:rsidRPr="00411978" w:rsidRDefault="00411978" w:rsidP="00411978">
      <w:pPr>
        <w:ind w:firstLine="709"/>
        <w:jc w:val="both"/>
      </w:pPr>
      <w:r w:rsidRPr="00411978">
        <w:t xml:space="preserve">представление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411978">
          <w:t>частью 1 статьи 1</w:t>
        </w:r>
      </w:hyperlink>
      <w:r w:rsidRPr="00411978">
        <w:t xml:space="preserve"> Федерального закона № 210-ФЗ государственных и муниципальных услуг, в соответствии с нормативными правовыми актами Российской Федерации, Ханты-Мансийского автономного округа – Югры, муниципальными правовыми актами Нижневартовского района, за исключением документов, включенных в определенный </w:t>
      </w:r>
      <w:hyperlink r:id="rId15" w:history="1">
        <w:r w:rsidRPr="00411978">
          <w:t>частью 6 статьи 7</w:t>
        </w:r>
      </w:hyperlink>
      <w:r w:rsidRPr="00411978">
        <w:t xml:space="preserve"> Федерального закона № 210-ФЗ перечень документов;</w:t>
      </w:r>
    </w:p>
    <w:p w:rsidR="00411978" w:rsidRPr="00411978" w:rsidRDefault="00411978" w:rsidP="00411978">
      <w:pPr>
        <w:ind w:firstLine="709"/>
        <w:jc w:val="both"/>
      </w:pPr>
      <w:r w:rsidRPr="00411978">
        <w:t>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11978" w:rsidRPr="00411978" w:rsidRDefault="00411978" w:rsidP="00411978">
      <w:pPr>
        <w:ind w:firstLine="709"/>
        <w:jc w:val="both"/>
      </w:pPr>
      <w:r w:rsidRPr="00411978">
        <w:t>изменение требований нормативных правовых актов, касающихся предоставления муниципальной услуги;</w:t>
      </w:r>
    </w:p>
    <w:p w:rsidR="00411978" w:rsidRPr="00411978" w:rsidRDefault="00411978" w:rsidP="00411978">
      <w:pPr>
        <w:ind w:firstLine="709"/>
        <w:jc w:val="both"/>
      </w:pPr>
      <w:r w:rsidRPr="00411978">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11978" w:rsidRPr="00411978" w:rsidRDefault="00411978" w:rsidP="00411978">
      <w:pPr>
        <w:ind w:firstLine="709"/>
        <w:jc w:val="both"/>
      </w:pPr>
      <w:r w:rsidRPr="00411978">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11978" w:rsidRPr="00411978" w:rsidRDefault="00411978" w:rsidP="00411978">
      <w:pPr>
        <w:ind w:firstLine="709"/>
        <w:jc w:val="both"/>
      </w:pPr>
      <w:r w:rsidRPr="00411978">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Департамента,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411978" w:rsidRPr="00411978" w:rsidRDefault="00411978" w:rsidP="00411978"/>
    <w:p w:rsidR="00411978" w:rsidRPr="00411978" w:rsidRDefault="00411978" w:rsidP="00411978">
      <w:pPr>
        <w:jc w:val="center"/>
        <w:rPr>
          <w:b/>
        </w:rPr>
      </w:pPr>
      <w:r w:rsidRPr="00411978">
        <w:rPr>
          <w:b/>
        </w:rPr>
        <w:t>Исчерпывающий перечень оснований для отказа в приеме документов,</w:t>
      </w:r>
    </w:p>
    <w:p w:rsidR="00411978" w:rsidRPr="00411978" w:rsidRDefault="00411978" w:rsidP="00411978">
      <w:pPr>
        <w:jc w:val="center"/>
        <w:rPr>
          <w:b/>
        </w:rPr>
      </w:pPr>
      <w:r w:rsidRPr="00411978">
        <w:rPr>
          <w:b/>
        </w:rPr>
        <w:t>необходимых для предоставления муниципальной услуги</w:t>
      </w:r>
    </w:p>
    <w:p w:rsidR="00411978" w:rsidRPr="00411978" w:rsidRDefault="00411978" w:rsidP="00411978"/>
    <w:p w:rsidR="00411978" w:rsidRPr="00411978" w:rsidRDefault="00411978" w:rsidP="00411978">
      <w:pPr>
        <w:ind w:firstLine="709"/>
        <w:jc w:val="both"/>
      </w:pPr>
      <w:r w:rsidRPr="00411978">
        <w:t>17. Основания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предусмотрены.</w:t>
      </w:r>
    </w:p>
    <w:p w:rsidR="00411978" w:rsidRPr="00411978" w:rsidRDefault="00411978" w:rsidP="00411978"/>
    <w:p w:rsidR="00411978" w:rsidRPr="00411978" w:rsidRDefault="00411978" w:rsidP="00411978">
      <w:pPr>
        <w:jc w:val="center"/>
        <w:rPr>
          <w:b/>
        </w:rPr>
      </w:pPr>
      <w:r w:rsidRPr="00411978">
        <w:rPr>
          <w:b/>
        </w:rPr>
        <w:t>Исчерпывающий перечень оснований для приостановления и (или) отказа</w:t>
      </w:r>
    </w:p>
    <w:p w:rsidR="00411978" w:rsidRPr="00411978" w:rsidRDefault="00411978" w:rsidP="00411978">
      <w:pPr>
        <w:jc w:val="center"/>
        <w:rPr>
          <w:b/>
        </w:rPr>
      </w:pPr>
      <w:r w:rsidRPr="00411978">
        <w:rPr>
          <w:b/>
        </w:rPr>
        <w:t>в предоставлении 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18. Основания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предусмотрены.</w:t>
      </w:r>
    </w:p>
    <w:p w:rsidR="00411978" w:rsidRPr="00411978" w:rsidRDefault="00411978" w:rsidP="00411978">
      <w:pPr>
        <w:ind w:firstLine="709"/>
        <w:jc w:val="both"/>
      </w:pPr>
      <w:bookmarkStart w:id="1" w:name="P182"/>
      <w:bookmarkEnd w:id="1"/>
      <w:r w:rsidRPr="00411978">
        <w:t>19. Основанием для отказа в предоставлении муниципальной услуги является:</w:t>
      </w:r>
    </w:p>
    <w:p w:rsidR="00411978" w:rsidRPr="00411978" w:rsidRDefault="00411978" w:rsidP="00411978">
      <w:pPr>
        <w:ind w:firstLine="709"/>
        <w:jc w:val="both"/>
      </w:pPr>
      <w:r w:rsidRPr="00411978">
        <w:t>предоставление запроса, не соответствующего требованиям, указанным в пункте 13 настоящего Административного регламента;</w:t>
      </w:r>
    </w:p>
    <w:p w:rsidR="00411978" w:rsidRPr="00411978" w:rsidRDefault="00411978" w:rsidP="00411978">
      <w:pPr>
        <w:ind w:firstLine="709"/>
        <w:jc w:val="both"/>
      </w:pPr>
      <w:r w:rsidRPr="00411978">
        <w:t>в заявлении не указаны фамилия заявителя, направившего обращение, и почтовый адрес, по которому должен быть направлен ответ, ответ на обращение не даётся;</w:t>
      </w:r>
    </w:p>
    <w:p w:rsidR="00411978" w:rsidRPr="00411978" w:rsidRDefault="00411978" w:rsidP="00411978">
      <w:pPr>
        <w:ind w:firstLine="709"/>
        <w:jc w:val="both"/>
      </w:pPr>
      <w:r w:rsidRPr="00411978">
        <w:t>содержание в заявлении вопроса, по которому многократно давались письменные ответы по существу в связи с ранее направляемыми обращениями и при этом в запросе не приводятся новые доводы или обстоятельства. Такое заявление не рассматривается. Заявитель, направивший заявление, уведомляется о данном решении;</w:t>
      </w:r>
    </w:p>
    <w:p w:rsidR="00411978" w:rsidRPr="00411978" w:rsidRDefault="00411978" w:rsidP="00411978">
      <w:pPr>
        <w:ind w:firstLine="709"/>
        <w:jc w:val="both"/>
      </w:pPr>
      <w:r w:rsidRPr="00411978">
        <w:t>в заявлении содержатся нецензурные либо оскорбительные выражения, угрозы жизни, зд</w:t>
      </w:r>
      <w:r w:rsidR="007C5DED">
        <w:t>оровью и имуществу сотрудников Д</w:t>
      </w:r>
      <w:r w:rsidRPr="00411978">
        <w:t>епартамента, а также членов их семей, заявителю сообщается о недопустимости злоупотребления правом;</w:t>
      </w:r>
    </w:p>
    <w:p w:rsidR="00411978" w:rsidRPr="00411978" w:rsidRDefault="00411978" w:rsidP="00411978">
      <w:pPr>
        <w:ind w:firstLine="709"/>
        <w:jc w:val="both"/>
      </w:pPr>
      <w:r w:rsidRPr="00411978">
        <w:t>текст заявления не поддается прочт</w:t>
      </w:r>
      <w:r w:rsidR="007C5DED">
        <w:t xml:space="preserve">ению, ответ на запрос не дается, </w:t>
      </w:r>
      <w:r w:rsidRPr="00411978">
        <w:t>и</w:t>
      </w:r>
      <w:r w:rsidR="007C5DED">
        <w:t xml:space="preserve"> оно</w:t>
      </w:r>
      <w:r w:rsidRPr="00411978">
        <w:t xml:space="preserve"> не подлежит направлению на рассмотрение должностному лицу, о чем в течение 5 (пяти) рабочих дней сообщается заявителю, если его фамилия и почтовый адрес поддаются прочтению;</w:t>
      </w:r>
    </w:p>
    <w:p w:rsidR="00411978" w:rsidRPr="00411978" w:rsidRDefault="00411978" w:rsidP="00411978">
      <w:pPr>
        <w:ind w:firstLine="709"/>
        <w:jc w:val="both"/>
      </w:pPr>
      <w:r w:rsidRPr="00411978">
        <w:t>письменные разъяснения по существу поставленного вопроса не могут быть даны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письменные разъяснения по существу поставленного в нем вопроса в связи с недопустимостью разглашения указанных сведений;</w:t>
      </w:r>
    </w:p>
    <w:p w:rsidR="00411978" w:rsidRPr="00411978" w:rsidRDefault="00411978" w:rsidP="00411978">
      <w:pPr>
        <w:ind w:firstLine="709"/>
        <w:jc w:val="both"/>
      </w:pPr>
      <w:r w:rsidRPr="00411978">
        <w:t>отсутствие у уполномоченного органа полномочий по предоставлению письменных разъяснений по вопросам применения налогового законодательства Российской Федерации Ханты-Мансийского автономного округа – Югры</w:t>
      </w:r>
      <w:r w:rsidR="007C5DED">
        <w:t>.</w:t>
      </w:r>
      <w:r w:rsidRPr="00411978">
        <w:t xml:space="preserve"> При этом</w:t>
      </w:r>
      <w:r w:rsidR="007C5DED">
        <w:t>,</w:t>
      </w:r>
      <w:r w:rsidRPr="00411978">
        <w:t xml:space="preserve"> в отказе о представлении письменного разъяснения указывается орган, в чьей компетенции находится рассмотрение данного вопроса;</w:t>
      </w:r>
    </w:p>
    <w:p w:rsidR="00411978" w:rsidRPr="00411978" w:rsidRDefault="00411978" w:rsidP="00411978">
      <w:pPr>
        <w:ind w:firstLine="709"/>
        <w:jc w:val="both"/>
      </w:pPr>
      <w:r w:rsidRPr="00411978">
        <w:t>с заявлением обратился уполномоченный представитель заявителя без документов, подтверждающих полномочия на осуществление действий от имени заявителя;</w:t>
      </w:r>
    </w:p>
    <w:p w:rsidR="00411978" w:rsidRPr="00411978" w:rsidRDefault="00411978" w:rsidP="00411978">
      <w:pPr>
        <w:ind w:firstLine="709"/>
        <w:jc w:val="both"/>
      </w:pPr>
      <w:r w:rsidRPr="00411978">
        <w:t>письменный отказ заявителя от предоставления муниципальной услуги.</w:t>
      </w:r>
    </w:p>
    <w:p w:rsidR="00411978" w:rsidRPr="00411978" w:rsidRDefault="00411978" w:rsidP="00411978">
      <w:pPr>
        <w:ind w:firstLine="709"/>
        <w:jc w:val="both"/>
      </w:pPr>
    </w:p>
    <w:p w:rsidR="00411978" w:rsidRPr="00411978" w:rsidRDefault="00411978" w:rsidP="00411978">
      <w:pPr>
        <w:jc w:val="center"/>
        <w:rPr>
          <w:b/>
        </w:rPr>
      </w:pPr>
      <w:r w:rsidRPr="00411978">
        <w:rPr>
          <w:b/>
        </w:rPr>
        <w:t>Размер платы, взимаемой с заявителя при предоставлении муниципальной услуги, и способы ее взимания</w:t>
      </w:r>
    </w:p>
    <w:p w:rsidR="00411978" w:rsidRPr="00411978" w:rsidRDefault="00411978" w:rsidP="00411978"/>
    <w:p w:rsidR="00411978" w:rsidRPr="00411978" w:rsidRDefault="00411978" w:rsidP="00411978">
      <w:pPr>
        <w:ind w:firstLine="709"/>
        <w:jc w:val="both"/>
      </w:pPr>
      <w:r w:rsidRPr="00411978">
        <w:t>20. Плата при предоставлении муниципальной услуги с заявителя не взимается.</w:t>
      </w:r>
    </w:p>
    <w:p w:rsidR="00411978" w:rsidRPr="00411978" w:rsidRDefault="00411978" w:rsidP="00411978"/>
    <w:p w:rsidR="00411978" w:rsidRPr="00411978" w:rsidRDefault="00411978" w:rsidP="00411978">
      <w:pPr>
        <w:jc w:val="center"/>
        <w:rPr>
          <w:b/>
        </w:rPr>
      </w:pPr>
      <w:r w:rsidRPr="00411978">
        <w:rPr>
          <w:b/>
        </w:rPr>
        <w:t>Максимальный срок ожидания в очереди при подаче запроса</w:t>
      </w:r>
    </w:p>
    <w:p w:rsidR="00411978" w:rsidRPr="00411978" w:rsidRDefault="00411978" w:rsidP="00411978">
      <w:pPr>
        <w:jc w:val="center"/>
        <w:rPr>
          <w:b/>
        </w:rPr>
      </w:pPr>
      <w:r w:rsidRPr="00411978">
        <w:rPr>
          <w:b/>
        </w:rPr>
        <w:t>о предоставлении муниципальной услуги и при получении результата предоставления муниципальной услуги</w:t>
      </w:r>
    </w:p>
    <w:p w:rsidR="00411978" w:rsidRPr="00411978" w:rsidRDefault="00411978" w:rsidP="00411978"/>
    <w:p w:rsidR="00411978" w:rsidRPr="00411978" w:rsidRDefault="00411978" w:rsidP="00411978">
      <w:pPr>
        <w:ind w:firstLine="709"/>
        <w:jc w:val="both"/>
      </w:pPr>
      <w:r w:rsidRPr="00411978">
        <w:t>21. 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p>
    <w:p w:rsidR="00411978" w:rsidRPr="00411978" w:rsidRDefault="00411978" w:rsidP="00411978"/>
    <w:p w:rsidR="00411978" w:rsidRPr="00411978" w:rsidRDefault="00411978" w:rsidP="00411978">
      <w:pPr>
        <w:jc w:val="center"/>
        <w:rPr>
          <w:b/>
        </w:rPr>
      </w:pPr>
      <w:r w:rsidRPr="00411978">
        <w:rPr>
          <w:b/>
        </w:rPr>
        <w:t>Срок регистрации запроса заявителя о предоставлении 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22. Заявление, поступившее посредством почты, в том числе электронной, подлежит обязательной регистрации в течение 1 рабочего дня с момента поступления в уполномоченный орган.</w:t>
      </w:r>
    </w:p>
    <w:p w:rsidR="00411978" w:rsidRPr="00411978" w:rsidRDefault="00411978" w:rsidP="00411978">
      <w:pPr>
        <w:ind w:firstLine="709"/>
        <w:jc w:val="both"/>
      </w:pPr>
      <w:r w:rsidRPr="00411978">
        <w:t>В случае личного обращения заявителя с зая</w:t>
      </w:r>
      <w:r w:rsidR="008770F8">
        <w:t xml:space="preserve">влением в уполномоченный орган </w:t>
      </w:r>
      <w:r w:rsidRPr="00411978">
        <w:t>такое заявление подлежит обязательной регистрации в течение 15 минут.</w:t>
      </w:r>
    </w:p>
    <w:p w:rsidR="00411978" w:rsidRPr="00411978" w:rsidRDefault="00411978" w:rsidP="00411978">
      <w:pPr>
        <w:ind w:firstLine="709"/>
        <w:jc w:val="both"/>
      </w:pPr>
      <w:r w:rsidRPr="00411978">
        <w:t xml:space="preserve">Заявление регистрирует специалист Департамента, ответственный                                               за делопроизводство в электронном документообороте. </w:t>
      </w:r>
    </w:p>
    <w:p w:rsidR="00411978" w:rsidRPr="00411978" w:rsidRDefault="00411978" w:rsidP="00411978">
      <w:pPr>
        <w:ind w:firstLine="709"/>
        <w:jc w:val="both"/>
      </w:pPr>
      <w:r w:rsidRPr="00411978">
        <w:t>Срок и порядок регистрации заявления работниками МФЦ осуществляется в соответствии с регламентом работы МФЦ.</w:t>
      </w:r>
    </w:p>
    <w:p w:rsidR="00411978" w:rsidRPr="00411978" w:rsidRDefault="00411978" w:rsidP="00411978"/>
    <w:p w:rsidR="00411978" w:rsidRPr="00411978" w:rsidRDefault="00411978" w:rsidP="00411978">
      <w:pPr>
        <w:jc w:val="center"/>
        <w:rPr>
          <w:b/>
        </w:rPr>
      </w:pPr>
      <w:r w:rsidRPr="00411978">
        <w:rPr>
          <w:b/>
        </w:rPr>
        <w:t>Требования к помещениям, в которых предоставляется муниципальная услуга, к местам ожидания и приема заявителей, размещению</w:t>
      </w:r>
    </w:p>
    <w:p w:rsidR="00411978" w:rsidRPr="00411978" w:rsidRDefault="00411978" w:rsidP="00411978">
      <w:pPr>
        <w:jc w:val="center"/>
        <w:rPr>
          <w:b/>
        </w:rPr>
      </w:pPr>
      <w:r w:rsidRPr="00411978">
        <w:rPr>
          <w:b/>
        </w:rPr>
        <w:t>и оформлению визуальной, текстовой и мультимедийной информации</w:t>
      </w:r>
    </w:p>
    <w:p w:rsidR="00411978" w:rsidRPr="00411978" w:rsidRDefault="00411978" w:rsidP="00411978">
      <w:pPr>
        <w:jc w:val="center"/>
        <w:rPr>
          <w:b/>
        </w:rPr>
      </w:pPr>
      <w:r w:rsidRPr="00411978">
        <w:rPr>
          <w:b/>
        </w:rPr>
        <w:t>и о порядке предоставления муниципальной услуги, в том числе</w:t>
      </w:r>
    </w:p>
    <w:p w:rsidR="00411978" w:rsidRPr="00411978" w:rsidRDefault="00411978" w:rsidP="00411978">
      <w:pPr>
        <w:jc w:val="center"/>
        <w:rPr>
          <w:b/>
        </w:rPr>
      </w:pPr>
      <w:r w:rsidRPr="00411978">
        <w:rPr>
          <w:b/>
        </w:rPr>
        <w:t>к обеспечению доступности для инвалидов указанных объектов</w:t>
      </w:r>
    </w:p>
    <w:p w:rsidR="00411978" w:rsidRPr="00411978" w:rsidRDefault="00411978" w:rsidP="00411978">
      <w:pPr>
        <w:jc w:val="center"/>
        <w:rPr>
          <w:b/>
        </w:rPr>
      </w:pPr>
      <w:r w:rsidRPr="00411978">
        <w:rPr>
          <w:b/>
        </w:rPr>
        <w:t>в соответствии с законодательством Российской Федерации</w:t>
      </w:r>
    </w:p>
    <w:p w:rsidR="00411978" w:rsidRPr="00411978" w:rsidRDefault="00411978" w:rsidP="00411978">
      <w:pPr>
        <w:jc w:val="center"/>
        <w:rPr>
          <w:b/>
        </w:rPr>
      </w:pPr>
      <w:r w:rsidRPr="00411978">
        <w:rPr>
          <w:b/>
        </w:rPr>
        <w:t>о социальной защите инвалидов</w:t>
      </w:r>
    </w:p>
    <w:p w:rsidR="00411978" w:rsidRPr="00411978" w:rsidRDefault="00411978" w:rsidP="00411978">
      <w:pPr>
        <w:ind w:firstLine="709"/>
        <w:jc w:val="both"/>
      </w:pPr>
    </w:p>
    <w:p w:rsidR="00411978" w:rsidRPr="00411978" w:rsidRDefault="00411978" w:rsidP="00411978">
      <w:pPr>
        <w:ind w:firstLine="709"/>
        <w:jc w:val="both"/>
      </w:pPr>
      <w:r w:rsidRPr="00411978">
        <w:t>23. Помещение, в котором предоставляется муниципальная услуга, размещается преимущественно на нижних этажах зданий или в отдельно стоящих зданиях и должно быть оборудовано отдельным входом для свободного доступа заявителей. Центральный вход в помещение оборудуется информационной табличкой (вывеской), содержащей информацию о наименовании органа, предоставляющего муниципальную услугу, его местонахождении, графике работы, справочных телефонных номерах.</w:t>
      </w:r>
    </w:p>
    <w:p w:rsidR="00411978" w:rsidRPr="00411978" w:rsidRDefault="00411978" w:rsidP="00411978">
      <w:pPr>
        <w:ind w:firstLine="709"/>
        <w:jc w:val="both"/>
      </w:pPr>
      <w:r w:rsidRPr="00411978">
        <w:t xml:space="preserve">Помещение для предоставления муниципальной услуги оснащается системой противопожарной сигнализации и первичными средствами пожаротушения. </w:t>
      </w:r>
    </w:p>
    <w:p w:rsidR="00411978" w:rsidRPr="00411978" w:rsidRDefault="00411978" w:rsidP="00411978">
      <w:pPr>
        <w:ind w:firstLine="709"/>
        <w:jc w:val="both"/>
      </w:pPr>
      <w:r w:rsidRPr="00411978">
        <w:t xml:space="preserve">Помещение, в котором предоставляется муниципальная услуга, должно соответствовать санитарно-эпидемиологическим правилам и нормам, содержать места для информирования, ожидания и приема заявителей. </w:t>
      </w:r>
    </w:p>
    <w:p w:rsidR="00411978" w:rsidRPr="00411978" w:rsidRDefault="00411978" w:rsidP="00411978">
      <w:pPr>
        <w:ind w:firstLine="709"/>
        <w:jc w:val="both"/>
      </w:pPr>
      <w:r w:rsidRPr="00411978">
        <w:t>В помещении уполномоченного органа на информационных стендах размещается информация в соответствии с требованиями Административного регламента.</w:t>
      </w:r>
    </w:p>
    <w:p w:rsidR="00411978" w:rsidRPr="00411978" w:rsidRDefault="00411978" w:rsidP="00411978">
      <w:pPr>
        <w:ind w:firstLine="709"/>
        <w:jc w:val="both"/>
      </w:pPr>
      <w:r w:rsidRPr="00411978">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заявителя исчерпывающей информацией.</w:t>
      </w:r>
    </w:p>
    <w:p w:rsidR="00411978" w:rsidRPr="00411978" w:rsidRDefault="00411978" w:rsidP="00411978">
      <w:pPr>
        <w:ind w:firstLine="709"/>
        <w:jc w:val="both"/>
      </w:pPr>
      <w:r w:rsidRPr="00411978">
        <w:t>Стенды должны быть оформлены в едином стиле, надписи сделаны черным шрифтом на белом фоне.</w:t>
      </w:r>
    </w:p>
    <w:p w:rsidR="00411978" w:rsidRPr="00411978" w:rsidRDefault="00411978" w:rsidP="00411978">
      <w:pPr>
        <w:ind w:firstLine="709"/>
        <w:jc w:val="both"/>
      </w:pPr>
      <w:r w:rsidRPr="00411978">
        <w:t>Места ожидания должны соответствовать комфортным условиям для заявителей. Указанные места оборудуются информационными стендами, стульями, столами, обеспечиваются бланками заявлений, письменными принадлежностями.</w:t>
      </w:r>
    </w:p>
    <w:p w:rsidR="00411978" w:rsidRPr="00411978" w:rsidRDefault="00411978" w:rsidP="00411978">
      <w:pPr>
        <w:ind w:firstLine="709"/>
        <w:jc w:val="both"/>
      </w:pPr>
      <w:r w:rsidRPr="00411978">
        <w:t>Рабочее место специалиста, предоставляющего муниципальную услугу, оборудуется персональным компьютером с возможностью доступа к необходимым информационным базам данных, печатающим устройствам, позволяющим своевременно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11978" w:rsidRPr="00411978" w:rsidRDefault="00411978" w:rsidP="00411978">
      <w:pPr>
        <w:ind w:firstLine="709"/>
        <w:jc w:val="both"/>
      </w:pPr>
      <w:r w:rsidRPr="00411978">
        <w:t>Вход и выход из помещения для предоставления муниципальной услуги оборудуются: пандусами, расширенными проходами, тактильными полосами по путям движения, позволяющими обеспечить беспрепятственный доступ инвалидов; соответствующими указателями с автономными источниками бесперебойного питания; контрастной маркировкой ступеней по пути движения; информационной мнемосхемой (тактильной схемой движения).</w:t>
      </w:r>
    </w:p>
    <w:p w:rsidR="00411978" w:rsidRPr="00411978" w:rsidRDefault="00411978" w:rsidP="00411978">
      <w:pPr>
        <w:ind w:firstLine="709"/>
        <w:jc w:val="both"/>
      </w:pPr>
      <w:r w:rsidRPr="00411978">
        <w:t>Лестницы, находящиеся по пути движения в помещение для предоставления муниципальной услуги, оборудуются: тактильными полосами, контрастной маркировкой крайних ступеней, поручнями с двух сторон.</w:t>
      </w:r>
    </w:p>
    <w:p w:rsidR="00411978" w:rsidRPr="00411978" w:rsidRDefault="00411978" w:rsidP="00411978">
      <w:pPr>
        <w:ind w:firstLine="709"/>
        <w:jc w:val="both"/>
      </w:pPr>
      <w:r w:rsidRPr="00411978">
        <w:t>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аудиовизуальным и информационным системам, доступным для инвалидов.</w:t>
      </w:r>
    </w:p>
    <w:p w:rsidR="00411978" w:rsidRPr="00411978" w:rsidRDefault="00411978" w:rsidP="00411978"/>
    <w:p w:rsidR="00411978" w:rsidRPr="00411978" w:rsidRDefault="00411978" w:rsidP="00411978">
      <w:pPr>
        <w:jc w:val="center"/>
        <w:rPr>
          <w:b/>
        </w:rPr>
      </w:pPr>
      <w:r w:rsidRPr="00411978">
        <w:rPr>
          <w:b/>
        </w:rPr>
        <w:t>Показатели доступности и качества муниципальной услуги</w:t>
      </w:r>
    </w:p>
    <w:p w:rsidR="00411978" w:rsidRPr="00411978" w:rsidRDefault="00411978" w:rsidP="00411978">
      <w:pPr>
        <w:ind w:firstLine="709"/>
        <w:jc w:val="both"/>
      </w:pPr>
    </w:p>
    <w:p w:rsidR="00411978" w:rsidRPr="00411978" w:rsidRDefault="00411978" w:rsidP="00411978">
      <w:pPr>
        <w:ind w:firstLine="709"/>
        <w:jc w:val="both"/>
      </w:pPr>
      <w:r w:rsidRPr="00411978">
        <w:t>24. Показателями доступности муниципальной услуги являются:</w:t>
      </w:r>
    </w:p>
    <w:p w:rsidR="00411978" w:rsidRPr="00411978" w:rsidRDefault="00411978" w:rsidP="00411978">
      <w:pPr>
        <w:ind w:firstLine="709"/>
        <w:jc w:val="both"/>
      </w:pPr>
      <w:r w:rsidRPr="00411978">
        <w:t>устное или письменное информирование заявителя по вопросам предоставления муниципальной услуги;</w:t>
      </w:r>
    </w:p>
    <w:p w:rsidR="00411978" w:rsidRPr="00411978" w:rsidRDefault="00411978" w:rsidP="00411978">
      <w:pPr>
        <w:ind w:firstLine="709"/>
        <w:jc w:val="both"/>
      </w:pPr>
      <w:r w:rsidRPr="00411978">
        <w:t>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411978" w:rsidRPr="00411978" w:rsidRDefault="00411978" w:rsidP="00411978">
      <w:pPr>
        <w:ind w:firstLine="709"/>
        <w:jc w:val="both"/>
      </w:pPr>
      <w:r w:rsidRPr="00411978">
        <w:t>возможность получения муниципальной услуги через МФЦ.</w:t>
      </w:r>
    </w:p>
    <w:p w:rsidR="00411978" w:rsidRPr="00411978" w:rsidRDefault="00411978" w:rsidP="00411978">
      <w:pPr>
        <w:ind w:firstLine="709"/>
        <w:jc w:val="both"/>
      </w:pPr>
      <w:r w:rsidRPr="00411978">
        <w:t>25. Показателями качества муниципальной услуги являются:</w:t>
      </w:r>
    </w:p>
    <w:p w:rsidR="00411978" w:rsidRPr="00411978" w:rsidRDefault="00411978" w:rsidP="00411978">
      <w:pPr>
        <w:ind w:firstLine="709"/>
        <w:jc w:val="both"/>
      </w:pPr>
      <w:r w:rsidRPr="00411978">
        <w:t>соблюдение специалистами, предоставляющими муниципальную услугу, сроков предоставления муниципальной услуги;</w:t>
      </w:r>
    </w:p>
    <w:p w:rsidR="00411978" w:rsidRPr="00411978" w:rsidRDefault="00411978" w:rsidP="00411978">
      <w:pPr>
        <w:ind w:firstLine="709"/>
        <w:jc w:val="both"/>
      </w:pPr>
      <w:r w:rsidRPr="00411978">
        <w:t>соблюдение времени ожидания в очереди при подаче заявления и при получении результата предоставления муниципальной услуги;</w:t>
      </w:r>
    </w:p>
    <w:p w:rsidR="00411978" w:rsidRPr="00411978" w:rsidRDefault="00411978" w:rsidP="00411978">
      <w:pPr>
        <w:ind w:firstLine="709"/>
        <w:jc w:val="both"/>
      </w:pPr>
      <w:r w:rsidRPr="00411978">
        <w:t>отсутствие обоснованных жалоб заявителя на качество предоставления муниципальной услуги, действия (бездействие) должностных лиц уполномоченного органа и решения, принимаемые и осуществляемые ими в ходе предоставления муниципальной услуги;</w:t>
      </w:r>
    </w:p>
    <w:p w:rsidR="00411978" w:rsidRPr="00411978" w:rsidRDefault="00411978" w:rsidP="00411978">
      <w:pPr>
        <w:ind w:firstLine="709"/>
        <w:jc w:val="both"/>
      </w:pPr>
      <w:r w:rsidRPr="00411978">
        <w:t>соответствие требованиям настоящего Административного регламента.</w:t>
      </w:r>
    </w:p>
    <w:p w:rsidR="00411978" w:rsidRPr="00411978" w:rsidRDefault="00411978" w:rsidP="00411978"/>
    <w:p w:rsidR="00411978" w:rsidRPr="00411978" w:rsidRDefault="00411978" w:rsidP="00411978">
      <w:pPr>
        <w:jc w:val="center"/>
        <w:rPr>
          <w:b/>
        </w:rPr>
      </w:pPr>
      <w:r w:rsidRPr="00411978">
        <w:rPr>
          <w:b/>
        </w:rPr>
        <w:t>Особенности предоставления муниципальной услуги</w:t>
      </w:r>
      <w:r w:rsidRPr="00411978">
        <w:rPr>
          <w:b/>
        </w:rPr>
        <w:br/>
        <w:t>в многофункциональных центрах предоставления государственных</w:t>
      </w:r>
      <w:r w:rsidRPr="00411978">
        <w:rPr>
          <w:b/>
        </w:rPr>
        <w:br/>
        <w:t>и муниципальных услуг</w:t>
      </w:r>
    </w:p>
    <w:p w:rsidR="00411978" w:rsidRPr="00411978" w:rsidRDefault="00411978" w:rsidP="00411978">
      <w:pPr>
        <w:ind w:firstLine="709"/>
        <w:jc w:val="both"/>
      </w:pPr>
    </w:p>
    <w:p w:rsidR="00411978" w:rsidRPr="00411978" w:rsidRDefault="00411978" w:rsidP="00411978">
      <w:pPr>
        <w:ind w:firstLine="709"/>
        <w:jc w:val="both"/>
      </w:pPr>
      <w:r w:rsidRPr="00411978">
        <w:t>26. Предоставление муниципальной услуги в МФЦ осуществляется по принципу «одного окна» в соответствии с законодательством Российской Федерации после однократного обращения заявителя с соответствующим</w:t>
      </w:r>
      <w:r w:rsidR="008770F8">
        <w:t xml:space="preserve"> запросом о муниципальной услуге</w:t>
      </w:r>
      <w:r w:rsidRPr="00411978">
        <w:t xml:space="preserve"> или запросом, указанным в статье 15.1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 в соответствии с нормативными правовыми актами и соглашением о взаимодействии.</w:t>
      </w:r>
    </w:p>
    <w:p w:rsidR="00411978" w:rsidRPr="00411978" w:rsidRDefault="00411978" w:rsidP="00411978"/>
    <w:p w:rsidR="00411978" w:rsidRPr="00411978" w:rsidRDefault="00411978" w:rsidP="00411978">
      <w:pPr>
        <w:jc w:val="center"/>
        <w:rPr>
          <w:b/>
        </w:rPr>
      </w:pPr>
      <w:r w:rsidRPr="00411978">
        <w:rPr>
          <w:b/>
        </w:rPr>
        <w:t>Особенности предоставления муниципальной услуги в электронной форме</w:t>
      </w:r>
    </w:p>
    <w:p w:rsidR="00411978" w:rsidRPr="00411978" w:rsidRDefault="00411978" w:rsidP="00411978">
      <w:pPr>
        <w:ind w:firstLine="709"/>
        <w:jc w:val="both"/>
      </w:pPr>
    </w:p>
    <w:p w:rsidR="00411978" w:rsidRPr="00411978" w:rsidRDefault="00411978" w:rsidP="00411978">
      <w:pPr>
        <w:ind w:firstLine="709"/>
        <w:jc w:val="both"/>
      </w:pPr>
      <w:r w:rsidRPr="00411978">
        <w:t xml:space="preserve">27. Предоставление муниципальной услуги в электронной форме посредством федеральной государственной информационной системы «Единый портал государственных и муниципальных услуг (функций)» </w:t>
      </w:r>
      <w:hyperlink r:id="rId16" w:history="1">
        <w:r w:rsidRPr="00411978">
          <w:t>www.gosuslugi.ru</w:t>
        </w:r>
      </w:hyperlink>
      <w:r w:rsidRPr="00411978">
        <w:t xml:space="preserve"> и региональной информационной системы Ханты-Мансийского автономного округа – Югры «Портал государственных и муниципальных услуг (функций) Ханты-Мансийского автономного округа – Югры»: </w:t>
      </w:r>
      <w:hyperlink r:id="rId17" w:history="1">
        <w:r w:rsidRPr="00411978">
          <w:t>86.gosuslugi.ru</w:t>
        </w:r>
      </w:hyperlink>
      <w:r w:rsidRPr="00411978">
        <w:t xml:space="preserve"> не предусмотрено.</w:t>
      </w:r>
    </w:p>
    <w:p w:rsidR="00411978" w:rsidRPr="00411978" w:rsidRDefault="00411978" w:rsidP="00411978"/>
    <w:p w:rsidR="00411978" w:rsidRPr="00411978" w:rsidRDefault="00411978" w:rsidP="00411978">
      <w:pPr>
        <w:jc w:val="center"/>
        <w:rPr>
          <w:b/>
        </w:rPr>
      </w:pPr>
      <w:r w:rsidRPr="00411978">
        <w:rPr>
          <w:b/>
          <w:lang w:val="en-US"/>
        </w:rPr>
        <w:t>III</w:t>
      </w:r>
      <w:r w:rsidRPr="00411978">
        <w:rPr>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411978" w:rsidRPr="00411978" w:rsidRDefault="00411978" w:rsidP="00411978">
      <w:pPr>
        <w:jc w:val="center"/>
        <w:rPr>
          <w:b/>
        </w:rPr>
      </w:pPr>
      <w:r w:rsidRPr="00411978">
        <w:rPr>
          <w:b/>
        </w:rPr>
        <w:t>в многофункциональных центрах</w:t>
      </w:r>
    </w:p>
    <w:p w:rsidR="00411978" w:rsidRPr="00411978" w:rsidRDefault="00411978" w:rsidP="00411978">
      <w:pPr>
        <w:ind w:firstLine="709"/>
        <w:jc w:val="both"/>
      </w:pPr>
    </w:p>
    <w:p w:rsidR="00411978" w:rsidRPr="00411978" w:rsidRDefault="00411978" w:rsidP="00411978">
      <w:pPr>
        <w:ind w:firstLine="709"/>
        <w:jc w:val="both"/>
      </w:pPr>
      <w:r w:rsidRPr="00411978">
        <w:t>28. Предоставление муниципальной услуги включает в себя следующие административные процедуры:</w:t>
      </w:r>
    </w:p>
    <w:p w:rsidR="00411978" w:rsidRPr="00411978" w:rsidRDefault="00411978" w:rsidP="00411978">
      <w:pPr>
        <w:ind w:firstLine="709"/>
        <w:jc w:val="both"/>
      </w:pPr>
      <w:r w:rsidRPr="00411978">
        <w:t>прием и регистрация заявления о предоставлении муниципальной услуги;</w:t>
      </w:r>
    </w:p>
    <w:p w:rsidR="00411978" w:rsidRPr="00411978" w:rsidRDefault="00411978" w:rsidP="00411978">
      <w:pPr>
        <w:ind w:firstLine="709"/>
        <w:jc w:val="both"/>
      </w:pPr>
      <w:r w:rsidRPr="00411978">
        <w:t>рассмотрение заявления, оформление документа, являющегося результатом предоставления муниципальной услуги;</w:t>
      </w:r>
    </w:p>
    <w:p w:rsidR="00411978" w:rsidRPr="00411978" w:rsidRDefault="00411978" w:rsidP="00411978">
      <w:pPr>
        <w:ind w:firstLine="709"/>
        <w:jc w:val="both"/>
      </w:pPr>
      <w:r w:rsidRPr="00411978">
        <w:t>выдача (направление) заявителю документа, являющегося результатом предоставления муниципальной услуги.</w:t>
      </w:r>
    </w:p>
    <w:p w:rsidR="00411978" w:rsidRPr="00411978" w:rsidRDefault="00411978" w:rsidP="00411978">
      <w:pPr>
        <w:ind w:firstLine="709"/>
        <w:jc w:val="both"/>
      </w:pPr>
    </w:p>
    <w:p w:rsidR="00411978" w:rsidRPr="00411978" w:rsidRDefault="00411978" w:rsidP="00411978">
      <w:pPr>
        <w:jc w:val="center"/>
        <w:rPr>
          <w:b/>
        </w:rPr>
      </w:pPr>
      <w:r w:rsidRPr="00411978">
        <w:rPr>
          <w:b/>
        </w:rPr>
        <w:t>Прием и регистрация заявления</w:t>
      </w:r>
    </w:p>
    <w:p w:rsidR="00411978" w:rsidRPr="00411978" w:rsidRDefault="00411978" w:rsidP="00411978"/>
    <w:p w:rsidR="00411978" w:rsidRPr="00411978" w:rsidRDefault="00411978" w:rsidP="00411978">
      <w:pPr>
        <w:ind w:firstLine="709"/>
        <w:jc w:val="both"/>
      </w:pPr>
      <w:r w:rsidRPr="00411978">
        <w:t>29. Основанием для начала административной процедуры является поступление в уполномоченный орган заявления.</w:t>
      </w:r>
    </w:p>
    <w:p w:rsidR="00411978" w:rsidRPr="00411978" w:rsidRDefault="00411978" w:rsidP="00411978">
      <w:pPr>
        <w:ind w:firstLine="709"/>
        <w:jc w:val="both"/>
      </w:pPr>
      <w:r w:rsidRPr="00411978">
        <w:t>Сведения о должностных лицах, ответственных за выполнение административного действия, входящего в состав административной процедуры:</w:t>
      </w:r>
    </w:p>
    <w:p w:rsidR="00411978" w:rsidRPr="00411978" w:rsidRDefault="00411978" w:rsidP="00411978">
      <w:pPr>
        <w:ind w:firstLine="709"/>
        <w:jc w:val="both"/>
      </w:pPr>
      <w:r w:rsidRPr="00411978">
        <w:t>за прием и регистрацию заявления при обращении заявителя лично – специалист МФЦ, специалист Департамента, ответственный за делопроизводство;</w:t>
      </w:r>
    </w:p>
    <w:p w:rsidR="00411978" w:rsidRPr="00411978" w:rsidRDefault="00411978" w:rsidP="00411978">
      <w:pPr>
        <w:ind w:firstLine="709"/>
        <w:jc w:val="both"/>
      </w:pPr>
      <w:r w:rsidRPr="00411978">
        <w:t>за прием и регистрацию заявления, поступившего в уполномоченный орган по почте, в том числе электронной, – специалист Департамента, ответственный за делопроизводство.</w:t>
      </w:r>
    </w:p>
    <w:p w:rsidR="00411978" w:rsidRPr="00411978" w:rsidRDefault="00411978" w:rsidP="00411978">
      <w:pPr>
        <w:ind w:firstLine="709"/>
        <w:jc w:val="both"/>
      </w:pPr>
      <w:r w:rsidRPr="00411978">
        <w:t>Содержание административных действий, входящих в состав административной процедуры: прием и регистрация заявления осуществляются в порядке и в сроки, установленные пунктом 22 Административного регламента.</w:t>
      </w:r>
    </w:p>
    <w:p w:rsidR="00411978" w:rsidRPr="00411978" w:rsidRDefault="00411978" w:rsidP="00411978">
      <w:pPr>
        <w:ind w:firstLine="709"/>
        <w:jc w:val="both"/>
      </w:pPr>
      <w:r w:rsidRPr="00411978">
        <w:t>Критерий принятия решения о приеме и регистрации заявления: наличие заявления о предоставлении муниципальной услуги.</w:t>
      </w:r>
    </w:p>
    <w:p w:rsidR="00411978" w:rsidRPr="00411978" w:rsidRDefault="00411978" w:rsidP="00411978">
      <w:pPr>
        <w:ind w:firstLine="709"/>
        <w:jc w:val="both"/>
      </w:pPr>
      <w:r w:rsidRPr="00411978">
        <w:t>Результат выполнения административной процедуры: зарегистрированное заявление.</w:t>
      </w:r>
    </w:p>
    <w:p w:rsidR="00411978" w:rsidRPr="00411978" w:rsidRDefault="00411978" w:rsidP="00411978">
      <w:pPr>
        <w:ind w:firstLine="709"/>
        <w:jc w:val="both"/>
      </w:pPr>
      <w:r w:rsidRPr="00411978">
        <w:t>Способ фиксации результата выполнения административной процедуры:</w:t>
      </w:r>
    </w:p>
    <w:p w:rsidR="00411978" w:rsidRPr="00411978" w:rsidRDefault="00411978" w:rsidP="00411978">
      <w:pPr>
        <w:ind w:firstLine="709"/>
        <w:jc w:val="both"/>
      </w:pPr>
      <w:r w:rsidRPr="00411978">
        <w:t>в МФЦ – факт регистрации заявления фиксируется в автоматизированной информационной системе МФЦ с проставлением в заявлении отметки о регистрации;</w:t>
      </w:r>
    </w:p>
    <w:p w:rsidR="00411978" w:rsidRPr="00411978" w:rsidRDefault="00411978" w:rsidP="00411978">
      <w:pPr>
        <w:ind w:firstLine="709"/>
        <w:jc w:val="both"/>
      </w:pPr>
      <w:r w:rsidRPr="00411978">
        <w:t>в уполномоченном органе – факт регистрации заявления фиксируется в системе электронного документооборота и делопроизводства в администрации Нижневартовского района.</w:t>
      </w:r>
    </w:p>
    <w:p w:rsidR="00411978" w:rsidRPr="00411978" w:rsidRDefault="00411978" w:rsidP="00411978"/>
    <w:p w:rsidR="00411978" w:rsidRPr="00411978" w:rsidRDefault="00411978" w:rsidP="00411978">
      <w:pPr>
        <w:jc w:val="center"/>
        <w:rPr>
          <w:b/>
        </w:rPr>
      </w:pPr>
      <w:r w:rsidRPr="00411978">
        <w:rPr>
          <w:b/>
        </w:rPr>
        <w:t>Рассмотрение заявления, оформление документа, являющегося результатом предоставления муниципальной услуги</w:t>
      </w:r>
    </w:p>
    <w:p w:rsidR="00411978" w:rsidRPr="00411978" w:rsidRDefault="00411978" w:rsidP="00411978"/>
    <w:p w:rsidR="00411978" w:rsidRPr="00411978" w:rsidRDefault="00411978" w:rsidP="00411978">
      <w:pPr>
        <w:ind w:firstLine="709"/>
        <w:jc w:val="both"/>
      </w:pPr>
      <w:r w:rsidRPr="00411978">
        <w:t>30. Основанием для начала административной процедуры является поступление в уполномоченный орган зарегистрированного заявления о предоставлении муниципальной услуги.</w:t>
      </w:r>
    </w:p>
    <w:p w:rsidR="00411978" w:rsidRPr="00411978" w:rsidRDefault="00411978" w:rsidP="00411978">
      <w:pPr>
        <w:ind w:firstLine="709"/>
        <w:jc w:val="both"/>
      </w:pPr>
      <w:r w:rsidRPr="00411978">
        <w:t>31. Сведения о должностных лицах, ответственных за выполнение административного действия, входящего в состав административной процедуры:</w:t>
      </w:r>
    </w:p>
    <w:p w:rsidR="00411978" w:rsidRPr="00411978" w:rsidRDefault="00411978" w:rsidP="00411978">
      <w:pPr>
        <w:ind w:firstLine="709"/>
        <w:jc w:val="both"/>
      </w:pPr>
      <w:r w:rsidRPr="00411978">
        <w:t>за рассмотрение заявления и оформление документа, являющегося результатом предоставления муниципальной услуги, – специалист Департамента, ответственный за предоставление муниципальной услуги;</w:t>
      </w:r>
    </w:p>
    <w:p w:rsidR="00411978" w:rsidRPr="00411978" w:rsidRDefault="00411978" w:rsidP="00411978">
      <w:pPr>
        <w:ind w:firstLine="709"/>
        <w:jc w:val="both"/>
      </w:pPr>
      <w:r w:rsidRPr="00411978">
        <w:t xml:space="preserve">за подписание документа, являющегося результатом предоставления муниципальной услуги, – директор </w:t>
      </w:r>
      <w:r w:rsidR="008770F8">
        <w:t>Д</w:t>
      </w:r>
      <w:r w:rsidRPr="00411978">
        <w:t>епартамента, либо лицо, его замещающее;</w:t>
      </w:r>
    </w:p>
    <w:p w:rsidR="00411978" w:rsidRPr="00411978" w:rsidRDefault="00411978" w:rsidP="00411978">
      <w:pPr>
        <w:ind w:firstLine="709"/>
        <w:jc w:val="both"/>
      </w:pPr>
      <w:r w:rsidRPr="00411978">
        <w:t xml:space="preserve">за регистрацию документа, являющегося результатом предоставления муниципальной услуги, – специалист </w:t>
      </w:r>
      <w:r w:rsidR="008770F8">
        <w:t>Д</w:t>
      </w:r>
      <w:r w:rsidRPr="00411978">
        <w:t>епартамента, ответственный за делопроизводство.</w:t>
      </w:r>
    </w:p>
    <w:p w:rsidR="00411978" w:rsidRPr="00411978" w:rsidRDefault="00411978" w:rsidP="00411978">
      <w:pPr>
        <w:ind w:firstLine="709"/>
        <w:jc w:val="both"/>
      </w:pPr>
      <w:r w:rsidRPr="00411978">
        <w:t>Сроки выполнения административных действий, входящих в состав административной процедуры:</w:t>
      </w:r>
    </w:p>
    <w:p w:rsidR="00411978" w:rsidRPr="00411978" w:rsidRDefault="00411978" w:rsidP="00411978">
      <w:pPr>
        <w:ind w:firstLine="709"/>
        <w:jc w:val="both"/>
      </w:pPr>
      <w:r w:rsidRPr="00411978">
        <w:t xml:space="preserve">рассмотрение заявления и оформление документа, являющегося результатом предоставления муниципальной услуги, – 2 месяца со дня регистрации заявления, в случае необходимости получения дополнительной информации и уточнения имеющихся сведений, необходимых для предоставления муниципальной услуги, сроки предоставления муниципальной услуги могут быть продлены директором Департамента не более чем на один месяц, с сообщением заявителю о продлении срока предоставления муниципальной услуги; </w:t>
      </w:r>
    </w:p>
    <w:p w:rsidR="00411978" w:rsidRPr="00411978" w:rsidRDefault="00411978" w:rsidP="00411978">
      <w:pPr>
        <w:ind w:firstLine="709"/>
        <w:jc w:val="both"/>
      </w:pPr>
      <w:r w:rsidRPr="00411978">
        <w:t>подписание документа, являющегося результатом предоставления муниципальной услуги, должностным лицом уполномоченного органа либо лицом, его замещающим, – в течение 1 рабочего дня со дня его оформления;</w:t>
      </w:r>
    </w:p>
    <w:p w:rsidR="00411978" w:rsidRPr="00411978" w:rsidRDefault="00411978" w:rsidP="00411978">
      <w:pPr>
        <w:ind w:firstLine="709"/>
        <w:jc w:val="both"/>
      </w:pPr>
      <w:r w:rsidRPr="00411978">
        <w:t>регистрация подписанного документа, являющегося результатом предоставления муниципальной услуги, – в течение 1 рабочего дня со дня его подписания;</w:t>
      </w:r>
    </w:p>
    <w:p w:rsidR="00411978" w:rsidRPr="00411978" w:rsidRDefault="00411978" w:rsidP="00411978">
      <w:pPr>
        <w:ind w:firstLine="709"/>
        <w:jc w:val="both"/>
      </w:pPr>
      <w:r w:rsidRPr="00411978">
        <w:t>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ответственный за предоставление муниципальной услуги, в соответствии с соглашением о взаимодействии между МФЦ и уполномоченным органом, обеспечивает их передачу в МФЦ.</w:t>
      </w:r>
    </w:p>
    <w:p w:rsidR="00411978" w:rsidRPr="00411978" w:rsidRDefault="00411978" w:rsidP="00411978">
      <w:pPr>
        <w:ind w:firstLine="709"/>
        <w:jc w:val="both"/>
      </w:pPr>
      <w:r w:rsidRPr="00411978">
        <w:t xml:space="preserve">Критерий принятия решения о предоставлении или об отказе в предоставлении муниципальной услуги: наличие или отсутствие основания для отказа в предоставлении муниципальной услуги, предусмотренного </w:t>
      </w:r>
      <w:hyperlink r:id="rId18" w:anchor="P182" w:history="1">
        <w:r w:rsidRPr="00411978">
          <w:t>пунктом 17</w:t>
        </w:r>
      </w:hyperlink>
      <w:r w:rsidRPr="00411978">
        <w:t xml:space="preserve"> настоящего Административного регламента.</w:t>
      </w:r>
    </w:p>
    <w:p w:rsidR="00411978" w:rsidRPr="00411978" w:rsidRDefault="00411978" w:rsidP="00411978">
      <w:pPr>
        <w:ind w:firstLine="709"/>
        <w:jc w:val="both"/>
      </w:pPr>
      <w:r w:rsidRPr="00411978">
        <w:t>Результат выполнения административной процедуры: подписанный и зарегистрированный документ, являющийся результатом предоставления муниципальной услуги.</w:t>
      </w:r>
    </w:p>
    <w:p w:rsidR="00411978" w:rsidRPr="00411978" w:rsidRDefault="00411978" w:rsidP="00411978">
      <w:pPr>
        <w:ind w:firstLine="709"/>
        <w:jc w:val="both"/>
      </w:pPr>
      <w:r w:rsidRPr="00411978">
        <w:t>Способ фиксации результата выполнения административной процедуры: документ, являющийся результатом предоставления муниципальной услуги, регистрируется в журнале регистрации заявлений о предоставлении муниципальной услуги.</w:t>
      </w:r>
    </w:p>
    <w:p w:rsidR="00411978" w:rsidRPr="00411978" w:rsidRDefault="00411978" w:rsidP="00411978"/>
    <w:p w:rsidR="00411978" w:rsidRPr="00411978" w:rsidRDefault="00411978" w:rsidP="00411978">
      <w:pPr>
        <w:jc w:val="center"/>
        <w:rPr>
          <w:b/>
        </w:rPr>
      </w:pPr>
      <w:r w:rsidRPr="00411978">
        <w:rPr>
          <w:b/>
        </w:rPr>
        <w:t>Выдача (направление) заявителю документа, являющегося результатом предоставления муниципальной услуги</w:t>
      </w:r>
    </w:p>
    <w:p w:rsidR="00411978" w:rsidRPr="00411978" w:rsidRDefault="00411978" w:rsidP="00411978"/>
    <w:p w:rsidR="00411978" w:rsidRPr="00411978" w:rsidRDefault="00411978" w:rsidP="00411978">
      <w:pPr>
        <w:ind w:firstLine="709"/>
        <w:jc w:val="both"/>
      </w:pPr>
      <w:r w:rsidRPr="00411978">
        <w:t>32. Основанием для начала административной процедуры является поступление специалисту Департамента, ответственному за предоставление муниципальной услуги, специалисту МФЦ зарегистрированного документа, являющегося результатом предоставления муниципальной услуги.</w:t>
      </w:r>
    </w:p>
    <w:p w:rsidR="00411978" w:rsidRPr="00411978" w:rsidRDefault="00411978" w:rsidP="00411978">
      <w:pPr>
        <w:ind w:firstLine="709"/>
        <w:jc w:val="both"/>
        <w:rPr>
          <w:rFonts w:eastAsia="Calibri"/>
        </w:rPr>
      </w:pPr>
      <w:r w:rsidRPr="00411978">
        <w:t xml:space="preserve">Сведения о должностных лицах, ответственных за выполнение административной процедуры: </w:t>
      </w:r>
      <w:r w:rsidRPr="00411978">
        <w:rPr>
          <w:rFonts w:eastAsia="Calibri"/>
        </w:rPr>
        <w:t>специалист Департамента, ответственный за предоставление муниципальной услуги, специалист МФЦ.</w:t>
      </w:r>
    </w:p>
    <w:p w:rsidR="00411978" w:rsidRPr="00411978" w:rsidRDefault="00411978" w:rsidP="00411978">
      <w:pPr>
        <w:ind w:firstLine="709"/>
        <w:jc w:val="both"/>
      </w:pPr>
      <w:r w:rsidRPr="00411978">
        <w:rPr>
          <w:rFonts w:eastAsia="Calibri"/>
        </w:rPr>
        <w:t>Содержание административных действий</w:t>
      </w:r>
      <w:r w:rsidRPr="00411978">
        <w:t xml:space="preserve">, входящих в состав административной процедуры: </w:t>
      </w:r>
      <w:r w:rsidRPr="00411978">
        <w:rPr>
          <w:rFonts w:eastAsia="Calibri"/>
        </w:rPr>
        <w:t xml:space="preserve">специалист Департамента, ответственный за предоставление муниципальной услуги, </w:t>
      </w:r>
      <w:r w:rsidRPr="00411978">
        <w:t>выдает (направляет) заявителю документ, являющийся результатом предоставления муниципальной услуги.</w:t>
      </w:r>
    </w:p>
    <w:p w:rsidR="00411978" w:rsidRPr="00411978" w:rsidRDefault="00411978" w:rsidP="00411978">
      <w:pPr>
        <w:ind w:firstLine="709"/>
        <w:jc w:val="both"/>
      </w:pPr>
      <w:r w:rsidRPr="00411978">
        <w:t>Выдача (направление) заявителю документа, являющегося результатом предоставления муниципальной услуги, осуществляется в зависимости от способа, указанного в заявлении, в следующем порядке:</w:t>
      </w:r>
    </w:p>
    <w:p w:rsidR="00411978" w:rsidRPr="00411978" w:rsidRDefault="00411978" w:rsidP="00411978">
      <w:pPr>
        <w:ind w:firstLine="709"/>
        <w:jc w:val="both"/>
      </w:pPr>
      <w:r w:rsidRPr="00411978">
        <w:t>путем выдачи заявителю лично в уполномоченном органе или МФЦ;</w:t>
      </w:r>
    </w:p>
    <w:p w:rsidR="00411978" w:rsidRPr="00411978" w:rsidRDefault="00411978" w:rsidP="00411978">
      <w:pPr>
        <w:ind w:firstLine="709"/>
        <w:jc w:val="both"/>
      </w:pPr>
      <w:r w:rsidRPr="00411978">
        <w:t>путем направления заявителю почтой, в том числе на адрес электронной почты.</w:t>
      </w:r>
    </w:p>
    <w:p w:rsidR="00411978" w:rsidRPr="00411978" w:rsidRDefault="00411978" w:rsidP="00411978">
      <w:pPr>
        <w:ind w:firstLine="709"/>
        <w:jc w:val="both"/>
      </w:pPr>
      <w:r w:rsidRPr="00411978">
        <w:t>Максимальный срок выполнения административной процедуры составляет не более 1 рабочего дня со дня регистрации документа, являющегося результатом предоставления муниципальной услуги, в системе электронного документооборота и делопроизводства в администрации Нижневартовского района.</w:t>
      </w:r>
    </w:p>
    <w:p w:rsidR="00411978" w:rsidRPr="00411978" w:rsidRDefault="00411978" w:rsidP="00411978">
      <w:pPr>
        <w:ind w:firstLine="709"/>
        <w:jc w:val="both"/>
      </w:pPr>
      <w:r w:rsidRPr="00411978">
        <w:t>Критерий принятия решения о выдаче (направлении) заявителю результата предоставления муниципальной услуги: наличие оформленного документа, являющегося результатом предоставления муниципальной услуги.</w:t>
      </w:r>
    </w:p>
    <w:p w:rsidR="00411978" w:rsidRPr="00411978" w:rsidRDefault="00411978" w:rsidP="00411978">
      <w:pPr>
        <w:ind w:firstLine="709"/>
        <w:jc w:val="both"/>
      </w:pPr>
      <w:r w:rsidRPr="00411978">
        <w:t>Результат выполнения административной процедуры: выданный (направленный) заявителю документ, являющийся результатом предоставления муниципальной услуги, лично или иным способом, указанным в заявлении.</w:t>
      </w:r>
    </w:p>
    <w:p w:rsidR="00411978" w:rsidRPr="00411978" w:rsidRDefault="00411978" w:rsidP="00411978">
      <w:pPr>
        <w:ind w:firstLine="709"/>
        <w:jc w:val="both"/>
      </w:pPr>
      <w:r w:rsidRPr="00411978">
        <w:t>Способ фиксации результата выполнения административной процедуры:</w:t>
      </w:r>
    </w:p>
    <w:p w:rsidR="00411978" w:rsidRPr="00411978" w:rsidRDefault="00411978" w:rsidP="00411978">
      <w:pPr>
        <w:ind w:firstLine="709"/>
        <w:jc w:val="both"/>
      </w:pPr>
      <w:r w:rsidRPr="00411978">
        <w:t>в случае выдачи документов, являющихся результатом предоставления муниципальной услуги, лично заявителю − запись о выдаче документов подтверждается заявителем на копии заявления в системе электронного документооборота;</w:t>
      </w:r>
    </w:p>
    <w:p w:rsidR="00411978" w:rsidRPr="00411978" w:rsidRDefault="00411978" w:rsidP="00411978">
      <w:pPr>
        <w:ind w:firstLine="709"/>
        <w:jc w:val="both"/>
      </w:pPr>
      <w:r w:rsidRPr="00411978">
        <w:t>в случае направления заявителю документов, являющихся результатом предоставления муниципальной услуги, почтой − получение уведомления о вручении;</w:t>
      </w:r>
    </w:p>
    <w:p w:rsidR="00411978" w:rsidRPr="00411978" w:rsidRDefault="00411978" w:rsidP="00411978">
      <w:pPr>
        <w:ind w:firstLine="709"/>
        <w:jc w:val="both"/>
      </w:pPr>
      <w:r w:rsidRPr="00411978">
        <w:t>в случае выдачи документов, являющихся результатом предоставления муниципальной услуги, в МФЦ − запись о выдаче документов заявителю отображается в электронном документообороте;</w:t>
      </w:r>
    </w:p>
    <w:p w:rsidR="00411978" w:rsidRPr="00411978" w:rsidRDefault="00411978" w:rsidP="00411978">
      <w:pPr>
        <w:ind w:firstLine="709"/>
        <w:jc w:val="both"/>
      </w:pPr>
      <w:r w:rsidRPr="00411978">
        <w:t>в случае направления документов, являющихся результатом предоставления муниципальной услуги, на адрес электронной почты заявителя − прикрепление к электронному документообороту скриншота электронного уведомления о доставке сообщения.</w:t>
      </w:r>
    </w:p>
    <w:p w:rsidR="00411978" w:rsidRPr="00411978" w:rsidRDefault="00411978" w:rsidP="00411978">
      <w:pPr>
        <w:rPr>
          <w:rFonts w:eastAsia="Calibri"/>
        </w:rPr>
      </w:pPr>
    </w:p>
    <w:p w:rsidR="00411978" w:rsidRPr="00411978" w:rsidRDefault="00411978" w:rsidP="00411978">
      <w:pPr>
        <w:jc w:val="center"/>
        <w:rPr>
          <w:b/>
        </w:rPr>
      </w:pPr>
      <w:r w:rsidRPr="00411978">
        <w:rPr>
          <w:b/>
        </w:rPr>
        <w:t>IV. Формы контроля за исполнением Административного регламента</w:t>
      </w:r>
    </w:p>
    <w:p w:rsidR="00411978" w:rsidRPr="00411978" w:rsidRDefault="00411978" w:rsidP="00411978"/>
    <w:p w:rsidR="00411978" w:rsidRPr="00411978" w:rsidRDefault="00411978" w:rsidP="00411978">
      <w:pPr>
        <w:jc w:val="center"/>
        <w:rPr>
          <w:b/>
        </w:rPr>
      </w:pPr>
      <w:r w:rsidRPr="00411978">
        <w:rPr>
          <w:b/>
        </w:rPr>
        <w:t xml:space="preserve">Порядок осуществления текущего контроля за соблюдением </w:t>
      </w:r>
    </w:p>
    <w:p w:rsidR="00411978" w:rsidRPr="00411978" w:rsidRDefault="00411978" w:rsidP="00411978">
      <w:pPr>
        <w:jc w:val="center"/>
        <w:rPr>
          <w:b/>
        </w:rPr>
      </w:pPr>
      <w:r w:rsidRPr="00411978">
        <w:rPr>
          <w:b/>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411978" w:rsidRPr="00411978" w:rsidRDefault="00411978" w:rsidP="00411978">
      <w:pPr>
        <w:jc w:val="center"/>
        <w:rPr>
          <w:b/>
        </w:rPr>
      </w:pPr>
      <w:r w:rsidRPr="00411978">
        <w:rPr>
          <w:b/>
        </w:rPr>
        <w:t>а также за принятием ими решений</w:t>
      </w:r>
    </w:p>
    <w:p w:rsidR="00411978" w:rsidRPr="00411978" w:rsidRDefault="00411978" w:rsidP="00411978"/>
    <w:p w:rsidR="00411978" w:rsidRPr="00411978" w:rsidRDefault="00411978" w:rsidP="00411978">
      <w:pPr>
        <w:ind w:firstLine="709"/>
        <w:jc w:val="both"/>
      </w:pPr>
      <w:r w:rsidRPr="00411978">
        <w:t>33.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 ходе предоставления муниципальной услуги осуществляется директором Департамента либо лицом, его замещающим.</w:t>
      </w:r>
    </w:p>
    <w:p w:rsidR="00411978" w:rsidRPr="00411978" w:rsidRDefault="00411978" w:rsidP="00411978">
      <w:pPr>
        <w:ind w:firstLine="709"/>
        <w:jc w:val="both"/>
        <w:rPr>
          <w:rFonts w:eastAsia="Calibri"/>
          <w:lang w:eastAsia="en-US"/>
        </w:rPr>
      </w:pPr>
      <w:r w:rsidRPr="00411978">
        <w:t>34. Текущий контроль осуществляется путем проведения проверок соблюдения и исполнения специалистами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11978" w:rsidRPr="00411978" w:rsidRDefault="00411978" w:rsidP="00411978">
      <w:pPr>
        <w:rPr>
          <w:rFonts w:eastAsia="Calibri"/>
        </w:rPr>
      </w:pPr>
    </w:p>
    <w:p w:rsidR="00411978" w:rsidRPr="00411978" w:rsidRDefault="00411978" w:rsidP="00411978">
      <w:pPr>
        <w:jc w:val="center"/>
        <w:rPr>
          <w:b/>
        </w:rPr>
      </w:pPr>
      <w:r w:rsidRPr="00411978">
        <w:rPr>
          <w:b/>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полноты и качества предоставления муниципальной услуги, в том числе со стороны граждан, их объединений </w:t>
      </w:r>
    </w:p>
    <w:p w:rsidR="00411978" w:rsidRPr="00411978" w:rsidRDefault="00411978" w:rsidP="00411978">
      <w:pPr>
        <w:jc w:val="center"/>
        <w:rPr>
          <w:b/>
        </w:rPr>
      </w:pPr>
      <w:r w:rsidRPr="00411978">
        <w:rPr>
          <w:b/>
        </w:rPr>
        <w:t>и организаций</w:t>
      </w:r>
    </w:p>
    <w:p w:rsidR="00411978" w:rsidRPr="00411978" w:rsidRDefault="00411978" w:rsidP="00411978">
      <w:pPr>
        <w:jc w:val="center"/>
        <w:rPr>
          <w:b/>
        </w:rPr>
      </w:pPr>
    </w:p>
    <w:p w:rsidR="00411978" w:rsidRPr="00411978" w:rsidRDefault="00411978" w:rsidP="00411978">
      <w:pPr>
        <w:ind w:firstLine="709"/>
        <w:jc w:val="both"/>
      </w:pPr>
      <w:r w:rsidRPr="00411978">
        <w:t xml:space="preserve">35.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или действия (бездействие) специалистов. </w:t>
      </w:r>
    </w:p>
    <w:p w:rsidR="00411978" w:rsidRPr="00411978" w:rsidRDefault="00411978" w:rsidP="00411978">
      <w:pPr>
        <w:ind w:firstLine="709"/>
        <w:jc w:val="both"/>
      </w:pPr>
      <w:r w:rsidRPr="00411978">
        <w:t>Проверки по предоставлению муниципальной услуги в части соблюдения требований к полноте и качеству предоставления муниципальной услуги осуществляются по обращениям граждан или юридических лиц.</w:t>
      </w:r>
    </w:p>
    <w:p w:rsidR="00411978" w:rsidRPr="00411978" w:rsidRDefault="00411978" w:rsidP="00411978">
      <w:pPr>
        <w:ind w:firstLine="709"/>
        <w:jc w:val="both"/>
        <w:rPr>
          <w:rFonts w:eastAsia="Calibri"/>
        </w:rPr>
      </w:pPr>
      <w:r w:rsidRPr="00411978">
        <w:rPr>
          <w:rFonts w:eastAsia="Calibri"/>
        </w:rPr>
        <w:t xml:space="preserve">36. Плановые проверки полноты и качества предоставления муниципальной услуги проводятся директором Департамента либо лицом, его замещающим. </w:t>
      </w:r>
    </w:p>
    <w:p w:rsidR="00411978" w:rsidRPr="00411978" w:rsidRDefault="00411978" w:rsidP="00411978">
      <w:pPr>
        <w:ind w:firstLine="709"/>
        <w:jc w:val="both"/>
      </w:pPr>
      <w:r w:rsidRPr="00411978">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директора </w:t>
      </w:r>
      <w:r w:rsidR="00323309">
        <w:t>Д</w:t>
      </w:r>
      <w:r w:rsidRPr="00411978">
        <w:t>епартамента либо лица, его замещающего, не реже одного раза в год.</w:t>
      </w:r>
    </w:p>
    <w:p w:rsidR="00411978" w:rsidRPr="00411978" w:rsidRDefault="00411978" w:rsidP="00411978">
      <w:pPr>
        <w:ind w:firstLine="709"/>
        <w:jc w:val="both"/>
        <w:rPr>
          <w:rFonts w:eastAsia="Calibri"/>
        </w:rPr>
      </w:pPr>
      <w:r w:rsidRPr="00411978">
        <w:rPr>
          <w:rFonts w:eastAsia="Calibri"/>
        </w:rPr>
        <w:t>Внеплановые проверки полноты и качества предоставления муниципально</w:t>
      </w:r>
      <w:r w:rsidR="00323309">
        <w:rPr>
          <w:rFonts w:eastAsia="Calibri"/>
        </w:rPr>
        <w:t>й услуги проводятся директором Д</w:t>
      </w:r>
      <w:r w:rsidRPr="00411978">
        <w:rPr>
          <w:rFonts w:eastAsia="Calibri"/>
        </w:rPr>
        <w:t xml:space="preserve">епартамента либо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 </w:t>
      </w:r>
    </w:p>
    <w:p w:rsidR="00411978" w:rsidRPr="00411978" w:rsidRDefault="00411978" w:rsidP="00411978">
      <w:pPr>
        <w:ind w:firstLine="709"/>
        <w:jc w:val="both"/>
        <w:rPr>
          <w:rFonts w:eastAsia="Calibri"/>
        </w:rPr>
      </w:pPr>
      <w:r w:rsidRPr="00411978">
        <w:rPr>
          <w:rFonts w:eastAsia="Calibri"/>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411978" w:rsidRPr="00411978" w:rsidRDefault="00411978" w:rsidP="00411978">
      <w:pPr>
        <w:ind w:firstLine="709"/>
        <w:jc w:val="both"/>
        <w:rPr>
          <w:rFonts w:eastAsia="Calibri"/>
        </w:rPr>
      </w:pPr>
      <w:r w:rsidRPr="00411978">
        <w:rPr>
          <w:rFonts w:eastAsia="Calibri"/>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411978" w:rsidRPr="00411978" w:rsidRDefault="00411978" w:rsidP="00411978">
      <w:pPr>
        <w:ind w:firstLine="709"/>
        <w:jc w:val="both"/>
        <w:rPr>
          <w:rFonts w:eastAsia="Calibri"/>
        </w:rPr>
      </w:pPr>
      <w:r w:rsidRPr="00411978">
        <w:rPr>
          <w:rFonts w:eastAsia="Calibri"/>
        </w:rPr>
        <w:t xml:space="preserve">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 </w:t>
      </w:r>
    </w:p>
    <w:p w:rsidR="00411978" w:rsidRPr="00411978" w:rsidRDefault="00411978" w:rsidP="00411978">
      <w:pPr>
        <w:ind w:firstLine="709"/>
        <w:jc w:val="both"/>
        <w:rPr>
          <w:rFonts w:eastAsia="Calibri"/>
        </w:rPr>
      </w:pPr>
      <w:r w:rsidRPr="00411978">
        <w:rPr>
          <w:rFonts w:eastAsia="Calibri"/>
        </w:rPr>
        <w:t>37.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веб-сайте администрации района,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411978" w:rsidRPr="00411978" w:rsidRDefault="00411978" w:rsidP="00411978"/>
    <w:p w:rsidR="00411978" w:rsidRPr="00411978" w:rsidRDefault="00411978" w:rsidP="00411978">
      <w:pPr>
        <w:jc w:val="center"/>
        <w:rPr>
          <w:b/>
        </w:rPr>
      </w:pPr>
      <w:r w:rsidRPr="00411978">
        <w:rPr>
          <w:b/>
        </w:rPr>
        <w:t>Ответственность должностных лиц органа, предоставляющего муниципальную услугу, муниципальных служащих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411978" w:rsidRPr="00411978" w:rsidRDefault="00411978" w:rsidP="00411978">
      <w:pPr>
        <w:ind w:firstLine="709"/>
        <w:jc w:val="both"/>
      </w:pPr>
    </w:p>
    <w:p w:rsidR="00411978" w:rsidRPr="00411978" w:rsidRDefault="00411978" w:rsidP="00411978">
      <w:pPr>
        <w:ind w:firstLine="709"/>
        <w:jc w:val="both"/>
      </w:pPr>
      <w:r w:rsidRPr="00411978">
        <w:t>38.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(бездействие), принимаемые и осуществляемые ими в ходе предоставления муниципальной услуги.</w:t>
      </w:r>
    </w:p>
    <w:p w:rsidR="00411978" w:rsidRPr="00411978" w:rsidRDefault="00411978" w:rsidP="00411978">
      <w:pPr>
        <w:ind w:firstLine="709"/>
        <w:jc w:val="both"/>
      </w:pPr>
      <w:r w:rsidRPr="00411978">
        <w:t>Персональная ответственность должностных лиц уполномоченного органа, муниципальных служащих,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411978" w:rsidRPr="00411978" w:rsidRDefault="00411978" w:rsidP="00411978">
      <w:pPr>
        <w:ind w:firstLine="709"/>
        <w:jc w:val="both"/>
      </w:pPr>
      <w:r w:rsidRPr="00411978">
        <w:t xml:space="preserve">39. В соответствии со </w:t>
      </w:r>
      <w:hyperlink r:id="rId19" w:history="1">
        <w:r w:rsidRPr="00411978">
          <w:t>статьей 9.6</w:t>
        </w:r>
      </w:hyperlink>
      <w:r w:rsidRPr="00411978">
        <w:t xml:space="preserve"> Закона Ханты-Мансийского автономного округа – Югры от 11 июня 2010 года № 102-оз «Об административных правонарушениях»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323309" w:rsidRDefault="00323309" w:rsidP="00411978">
      <w:pPr>
        <w:jc w:val="center"/>
        <w:rPr>
          <w:rFonts w:eastAsia="Calibri"/>
        </w:rPr>
      </w:pPr>
    </w:p>
    <w:p w:rsidR="00411978" w:rsidRPr="00411978" w:rsidRDefault="00411978" w:rsidP="00411978">
      <w:pPr>
        <w:jc w:val="center"/>
        <w:rPr>
          <w:b/>
        </w:rPr>
      </w:pPr>
      <w:r w:rsidRPr="00411978">
        <w:rPr>
          <w:b/>
          <w:lang w:val="en-US"/>
        </w:rPr>
        <w:t>V</w:t>
      </w:r>
      <w:r w:rsidRPr="00411978">
        <w:rPr>
          <w:b/>
        </w:rPr>
        <w:t>.</w:t>
      </w:r>
      <w:r w:rsidRPr="00411978">
        <w:rPr>
          <w:rFonts w:eastAsia="Calibri"/>
          <w:b/>
          <w:lang w:eastAsia="en-US"/>
        </w:rPr>
        <w:t xml:space="preserve"> </w:t>
      </w:r>
      <w:r w:rsidRPr="00411978">
        <w:rPr>
          <w:b/>
        </w:rPr>
        <w:t xml:space="preserve">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w:t>
      </w:r>
    </w:p>
    <w:p w:rsidR="00411978" w:rsidRPr="00411978" w:rsidRDefault="00411978" w:rsidP="00411978">
      <w:pPr>
        <w:jc w:val="center"/>
        <w:rPr>
          <w:b/>
        </w:rPr>
      </w:pPr>
      <w:r w:rsidRPr="00411978">
        <w:rPr>
          <w:b/>
        </w:rPr>
        <w:t>или их работников</w:t>
      </w:r>
    </w:p>
    <w:p w:rsidR="00411978" w:rsidRPr="00411978" w:rsidRDefault="00411978" w:rsidP="00411978"/>
    <w:p w:rsidR="00411978" w:rsidRPr="00411978" w:rsidRDefault="00411978" w:rsidP="00411978">
      <w:pPr>
        <w:ind w:firstLine="709"/>
        <w:jc w:val="both"/>
      </w:pPr>
      <w:r w:rsidRPr="00411978">
        <w:t>40.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411978" w:rsidRPr="00411978" w:rsidRDefault="00411978" w:rsidP="00411978">
      <w:pPr>
        <w:ind w:firstLine="709"/>
        <w:jc w:val="both"/>
      </w:pPr>
      <w:r w:rsidRPr="00411978">
        <w:t>41. Заявитель может</w:t>
      </w:r>
      <w:r w:rsidRPr="00411978">
        <w:rPr>
          <w:rFonts w:eastAsia="Calibri"/>
          <w:lang w:eastAsia="en-US"/>
        </w:rPr>
        <w:t xml:space="preserve"> обратиться с жалобой</w:t>
      </w:r>
      <w:r w:rsidR="00323309">
        <w:rPr>
          <w:rFonts w:eastAsia="Calibri"/>
          <w:lang w:eastAsia="en-US"/>
        </w:rPr>
        <w:t>,</w:t>
      </w:r>
      <w:r w:rsidRPr="00411978">
        <w:rPr>
          <w:rFonts w:eastAsia="Calibri"/>
          <w:lang w:eastAsia="en-US"/>
        </w:rPr>
        <w:t xml:space="preserve"> в том числе в следующих случаях:</w:t>
      </w:r>
    </w:p>
    <w:p w:rsidR="00411978" w:rsidRPr="00411978" w:rsidRDefault="00411978" w:rsidP="00411978">
      <w:pPr>
        <w:ind w:firstLine="709"/>
        <w:jc w:val="both"/>
        <w:rPr>
          <w:rFonts w:eastAsia="Calibri"/>
          <w:lang w:eastAsia="en-US"/>
        </w:rPr>
      </w:pPr>
      <w:r w:rsidRPr="00411978">
        <w:rPr>
          <w:rFonts w:eastAsia="Calibri"/>
          <w:lang w:eastAsia="en-US"/>
        </w:rPr>
        <w:t xml:space="preserve">нарушения срока регистрации запроса о предоставлении муниципальной услуги, запроса, указанного в </w:t>
      </w:r>
      <w:hyperlink r:id="rId20" w:history="1">
        <w:r w:rsidRPr="00411978">
          <w:rPr>
            <w:rFonts w:eastAsia="Calibri"/>
            <w:lang w:eastAsia="en-US"/>
          </w:rPr>
          <w:t>статье 15.1</w:t>
        </w:r>
      </w:hyperlink>
      <w:r w:rsidRPr="00411978">
        <w:rPr>
          <w:rFonts w:eastAsia="Calibri"/>
          <w:lang w:eastAsia="en-US"/>
        </w:rPr>
        <w:t xml:space="preserve"> Федерального закона от 27.07.2010 № 210-ФЗ;</w:t>
      </w:r>
    </w:p>
    <w:p w:rsidR="00411978" w:rsidRPr="00411978" w:rsidRDefault="00411978" w:rsidP="00411978">
      <w:pPr>
        <w:ind w:firstLine="709"/>
        <w:jc w:val="both"/>
        <w:rPr>
          <w:rFonts w:eastAsia="Calibri"/>
          <w:lang w:eastAsia="en-US"/>
        </w:rPr>
      </w:pPr>
      <w:r w:rsidRPr="00411978">
        <w:rPr>
          <w:rFonts w:eastAsia="Calibri"/>
          <w:lang w:eastAsia="en-US"/>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411978">
          <w:rPr>
            <w:rFonts w:eastAsia="Calibri"/>
            <w:lang w:eastAsia="en-US"/>
          </w:rPr>
          <w:t>частью 1.3 статьи 16</w:t>
        </w:r>
      </w:hyperlink>
      <w:r w:rsidRPr="00411978">
        <w:rPr>
          <w:rFonts w:eastAsia="Calibri"/>
          <w:lang w:eastAsia="en-US"/>
        </w:rPr>
        <w:t xml:space="preserve"> Федерального закона от 27.07.2010 № 210-ФЗ;</w:t>
      </w:r>
    </w:p>
    <w:p w:rsidR="00411978" w:rsidRPr="00411978" w:rsidRDefault="00411978" w:rsidP="00411978">
      <w:pPr>
        <w:ind w:firstLine="709"/>
        <w:jc w:val="both"/>
        <w:rPr>
          <w:rFonts w:eastAsia="Calibri"/>
          <w:lang w:eastAsia="en-US"/>
        </w:rPr>
      </w:pPr>
      <w:r w:rsidRPr="00411978">
        <w:rPr>
          <w:rFonts w:eastAsia="Calibri"/>
          <w:lang w:eastAsia="en-US"/>
        </w:rPr>
        <w:t xml:space="preserve">требования у заявителя </w:t>
      </w:r>
      <w:r w:rsidRPr="00411978">
        <w:t>документов или информации либо осуществления действий, представление или осуществление которых не предусмотрено</w:t>
      </w:r>
      <w:r w:rsidRPr="00411978">
        <w:rPr>
          <w:rFonts w:eastAsia="Calibri"/>
          <w:lang w:eastAsia="en-US"/>
        </w:rPr>
        <w:t xml:space="preserve"> нормативными правовыми актами Российской Федерации, нормативными правовыми актами Ханты-Мансийского автономного округа </w:t>
      </w:r>
      <w:r w:rsidRPr="00411978">
        <w:t xml:space="preserve">– </w:t>
      </w:r>
      <w:r w:rsidRPr="00411978">
        <w:rPr>
          <w:rFonts w:eastAsia="Calibri"/>
          <w:lang w:eastAsia="en-US"/>
        </w:rPr>
        <w:t>Югры, муниципальными правовыми актами для предоставления муниципальной услуги;</w:t>
      </w:r>
    </w:p>
    <w:p w:rsidR="00411978" w:rsidRPr="00411978" w:rsidRDefault="00411978" w:rsidP="00411978">
      <w:pPr>
        <w:ind w:firstLine="709"/>
        <w:jc w:val="both"/>
        <w:rPr>
          <w:rFonts w:eastAsia="Calibri"/>
          <w:lang w:eastAsia="en-US"/>
        </w:rPr>
      </w:pPr>
      <w:r w:rsidRPr="00411978">
        <w:rPr>
          <w:rFonts w:eastAsia="Calibri"/>
          <w:lang w:eastAsia="en-US"/>
        </w:rPr>
        <w:t xml:space="preserve">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w:t>
      </w:r>
      <w:r w:rsidRPr="00411978">
        <w:t xml:space="preserve">– </w:t>
      </w:r>
      <w:r w:rsidRPr="00411978">
        <w:rPr>
          <w:rFonts w:eastAsia="Calibri"/>
          <w:lang w:eastAsia="en-US"/>
        </w:rPr>
        <w:t>Югры, муниципальными правовыми актами для предоставления муниципальной услуги, у заявителя;</w:t>
      </w:r>
    </w:p>
    <w:p w:rsidR="00411978" w:rsidRPr="00411978" w:rsidRDefault="00411978" w:rsidP="00411978">
      <w:pPr>
        <w:ind w:firstLine="709"/>
        <w:jc w:val="both"/>
        <w:rPr>
          <w:rFonts w:eastAsia="Calibri"/>
          <w:lang w:eastAsia="en-US"/>
        </w:rPr>
      </w:pPr>
      <w:r w:rsidRPr="00411978">
        <w:rPr>
          <w:rFonts w:eastAsia="Calibri"/>
          <w:lang w:eastAsia="en-US"/>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w:t>
      </w:r>
      <w:r w:rsidRPr="00411978">
        <w:t xml:space="preserve">– </w:t>
      </w:r>
      <w:r w:rsidRPr="00411978">
        <w:rPr>
          <w:rFonts w:eastAsia="Calibri"/>
          <w:lang w:eastAsia="en-US"/>
        </w:rPr>
        <w:t xml:space="preserve">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sidRPr="00411978">
          <w:rPr>
            <w:rFonts w:eastAsia="Calibri"/>
            <w:lang w:eastAsia="en-US"/>
          </w:rPr>
          <w:t>частью 1.3 статьи 16</w:t>
        </w:r>
      </w:hyperlink>
      <w:r w:rsidRPr="00411978">
        <w:rPr>
          <w:rFonts w:eastAsia="Calibri"/>
          <w:lang w:eastAsia="en-US"/>
        </w:rPr>
        <w:t xml:space="preserve"> Федерального закона от 27.07.2010 № 210-ФЗ;</w:t>
      </w:r>
    </w:p>
    <w:p w:rsidR="00411978" w:rsidRPr="00411978" w:rsidRDefault="00411978" w:rsidP="00411978">
      <w:pPr>
        <w:ind w:firstLine="709"/>
        <w:jc w:val="both"/>
        <w:rPr>
          <w:rFonts w:eastAsia="Calibri"/>
          <w:lang w:eastAsia="en-US"/>
        </w:rPr>
      </w:pPr>
      <w:r w:rsidRPr="00411978">
        <w:rPr>
          <w:rFonts w:eastAsia="Calibri"/>
          <w:lang w:eastAsia="en-US"/>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w:t>
      </w:r>
      <w:r w:rsidRPr="00411978">
        <w:t xml:space="preserve">– </w:t>
      </w:r>
      <w:r w:rsidRPr="00411978">
        <w:rPr>
          <w:rFonts w:eastAsia="Calibri"/>
          <w:lang w:eastAsia="en-US"/>
        </w:rPr>
        <w:t>Югры, муниципальными правовыми актами;</w:t>
      </w:r>
    </w:p>
    <w:p w:rsidR="00411978" w:rsidRPr="00411978" w:rsidRDefault="00411978" w:rsidP="00411978">
      <w:pPr>
        <w:ind w:firstLine="709"/>
        <w:jc w:val="both"/>
        <w:rPr>
          <w:rFonts w:eastAsia="Calibri"/>
          <w:lang w:eastAsia="en-US"/>
        </w:rPr>
      </w:pPr>
      <w:r w:rsidRPr="00411978">
        <w:rPr>
          <w:rFonts w:eastAsia="Calibri"/>
          <w:lang w:eastAsia="en-US"/>
        </w:rPr>
        <w:t xml:space="preserve">отказа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23" w:history="1">
        <w:r w:rsidRPr="00411978">
          <w:rPr>
            <w:rFonts w:eastAsia="Calibri"/>
            <w:lang w:eastAsia="en-US"/>
          </w:rPr>
          <w:t>частью 1.1 статьи 16</w:t>
        </w:r>
      </w:hyperlink>
      <w:r w:rsidRPr="00411978">
        <w:rPr>
          <w:rFonts w:eastAsia="Calibri"/>
          <w:lang w:eastAsia="en-US"/>
        </w:rPr>
        <w:t xml:space="preserve"> Федерального закона от 27.07.2010 № 210-ФЗ,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Pr="00411978">
          <w:rPr>
            <w:rFonts w:eastAsia="Calibri"/>
            <w:lang w:eastAsia="en-US"/>
          </w:rPr>
          <w:t>частью 1.3 статьи 16</w:t>
        </w:r>
      </w:hyperlink>
      <w:r w:rsidRPr="00411978">
        <w:rPr>
          <w:rFonts w:eastAsia="Calibri"/>
          <w:lang w:eastAsia="en-US"/>
        </w:rPr>
        <w:t xml:space="preserve"> Федерального закона от 27.07.2010 № 210-ФЗ;</w:t>
      </w:r>
    </w:p>
    <w:p w:rsidR="00411978" w:rsidRPr="00411978" w:rsidRDefault="00411978" w:rsidP="00411978">
      <w:pPr>
        <w:ind w:firstLine="709"/>
        <w:jc w:val="both"/>
        <w:rPr>
          <w:rFonts w:eastAsia="Calibri"/>
          <w:lang w:eastAsia="en-US"/>
        </w:rPr>
      </w:pPr>
      <w:r w:rsidRPr="00411978">
        <w:rPr>
          <w:rFonts w:eastAsia="Calibri"/>
          <w:lang w:eastAsia="en-US"/>
        </w:rPr>
        <w:t>нарушения срока или порядка выдачи документов по результатам предоставления муниципальной услуги;</w:t>
      </w:r>
    </w:p>
    <w:p w:rsidR="00411978" w:rsidRPr="00411978" w:rsidRDefault="00411978" w:rsidP="00411978">
      <w:pPr>
        <w:ind w:firstLine="709"/>
        <w:jc w:val="both"/>
        <w:rPr>
          <w:rFonts w:eastAsia="Calibri"/>
          <w:lang w:eastAsia="en-US"/>
        </w:rPr>
      </w:pPr>
      <w:r w:rsidRPr="00411978">
        <w:rPr>
          <w:rFonts w:eastAsia="Calibri"/>
          <w:lang w:eastAsia="en-US"/>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5" w:history="1">
        <w:r w:rsidRPr="00411978">
          <w:rPr>
            <w:rFonts w:eastAsia="Calibri"/>
            <w:lang w:eastAsia="en-US"/>
          </w:rPr>
          <w:t>частью 1.3 статьи 16</w:t>
        </w:r>
      </w:hyperlink>
      <w:r w:rsidRPr="00411978">
        <w:rPr>
          <w:rFonts w:eastAsia="Calibri"/>
          <w:lang w:eastAsia="en-US"/>
        </w:rPr>
        <w:t xml:space="preserve"> Федерального закона от 27.07.2010 № 210-ФЗ;</w:t>
      </w:r>
    </w:p>
    <w:p w:rsidR="00411978" w:rsidRPr="00411978" w:rsidRDefault="00411978" w:rsidP="00411978">
      <w:pPr>
        <w:ind w:firstLine="709"/>
        <w:jc w:val="both"/>
      </w:pPr>
      <w:r w:rsidRPr="00411978">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11978" w:rsidRPr="00411978" w:rsidRDefault="00411978" w:rsidP="00411978">
      <w:pPr>
        <w:ind w:firstLine="709"/>
        <w:jc w:val="both"/>
        <w:rPr>
          <w:rFonts w:eastAsia="Calibri"/>
          <w:lang w:eastAsia="en-US"/>
        </w:rPr>
      </w:pPr>
      <w:r w:rsidRPr="00411978">
        <w:t xml:space="preserve">42. </w:t>
      </w:r>
      <w:r w:rsidRPr="00411978">
        <w:rPr>
          <w:rFonts w:eastAsia="Calibri"/>
          <w:lang w:eastAsia="en-US"/>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411978" w:rsidRPr="00411978" w:rsidRDefault="00411978" w:rsidP="00411978">
      <w:pPr>
        <w:ind w:firstLine="709"/>
        <w:jc w:val="both"/>
        <w:rPr>
          <w:rFonts w:eastAsia="Calibri"/>
          <w:lang w:eastAsia="en-US"/>
        </w:rPr>
      </w:pPr>
      <w:r w:rsidRPr="00411978">
        <w:rPr>
          <w:rFonts w:eastAsia="Calibri"/>
          <w:lang w:eastAsia="en-US"/>
        </w:rPr>
        <w:t>оформленная в соответствии с законодательством Российской Федерации доверенность (для физических лиц);</w:t>
      </w:r>
    </w:p>
    <w:p w:rsidR="00411978" w:rsidRPr="00411978" w:rsidRDefault="00411978" w:rsidP="00411978">
      <w:pPr>
        <w:ind w:firstLine="709"/>
        <w:jc w:val="both"/>
        <w:rPr>
          <w:rFonts w:eastAsia="Calibri"/>
          <w:lang w:eastAsia="en-US"/>
        </w:rPr>
      </w:pPr>
      <w:r w:rsidRPr="00411978">
        <w:rPr>
          <w:rFonts w:eastAsia="Calibri"/>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411978" w:rsidRPr="00411978" w:rsidRDefault="00411978" w:rsidP="00411978">
      <w:pPr>
        <w:ind w:firstLine="709"/>
        <w:jc w:val="both"/>
        <w:rPr>
          <w:rFonts w:eastAsia="Calibri"/>
          <w:lang w:eastAsia="en-US"/>
        </w:rPr>
      </w:pPr>
      <w:r w:rsidRPr="00411978">
        <w:rPr>
          <w:rFonts w:eastAsia="Calibri"/>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11978" w:rsidRPr="00411978" w:rsidRDefault="00411978" w:rsidP="00411978">
      <w:pPr>
        <w:ind w:firstLine="709"/>
        <w:jc w:val="both"/>
        <w:rPr>
          <w:rFonts w:eastAsia="Calibri"/>
          <w:lang w:eastAsia="en-US"/>
        </w:rPr>
      </w:pPr>
      <w:r w:rsidRPr="00411978">
        <w:rPr>
          <w:rFonts w:eastAsia="Calibri"/>
          <w:lang w:eastAsia="en-US"/>
        </w:rPr>
        <w:t>43. Жалоба подается в письменной форме на бумажном носителе, в электронной форме в орган, предоставляющий муниципальную услугу, МФЦ либо в соответствующий орган местного самоуправления, а также в организации, предусмотренные частью 1.1 статьи 16 Федерального закона от 27.07.2010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411978" w:rsidRPr="00411978" w:rsidRDefault="00411978" w:rsidP="00411978">
      <w:pPr>
        <w:ind w:firstLine="709"/>
        <w:jc w:val="both"/>
        <w:rPr>
          <w:rFonts w:eastAsia="Calibri"/>
          <w:lang w:eastAsia="en-US"/>
        </w:rPr>
      </w:pPr>
      <w:r w:rsidRPr="00411978">
        <w:rPr>
          <w:rFonts w:eastAsia="Calibri"/>
          <w:lang w:eastAsia="en-US"/>
        </w:rPr>
        <w:t xml:space="preserve">44.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w:t>
      </w:r>
      <w:r w:rsidRPr="00411978">
        <w:rPr>
          <w:rFonts w:eastAsia="Calibri"/>
          <w:color w:val="000000"/>
          <w:lang w:eastAsia="en-US"/>
        </w:rPr>
        <w:t>а также может</w:t>
      </w:r>
      <w:r w:rsidRPr="00411978">
        <w:rPr>
          <w:rFonts w:eastAsia="Calibri"/>
          <w:color w:val="FF0000"/>
          <w:lang w:eastAsia="en-US"/>
        </w:rPr>
        <w:t xml:space="preserve"> </w:t>
      </w:r>
      <w:r w:rsidRPr="00411978">
        <w:rPr>
          <w:rFonts w:eastAsia="Calibri"/>
          <w:lang w:eastAsia="en-US"/>
        </w:rPr>
        <w:t>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а также может быть принята при личном приеме заявителя.</w:t>
      </w:r>
    </w:p>
    <w:p w:rsidR="00411978" w:rsidRPr="00411978" w:rsidRDefault="00411978" w:rsidP="00411978">
      <w:pPr>
        <w:ind w:firstLine="709"/>
        <w:jc w:val="both"/>
        <w:rPr>
          <w:rFonts w:eastAsia="Calibri"/>
          <w:lang w:eastAsia="en-US"/>
        </w:rPr>
      </w:pPr>
      <w:r w:rsidRPr="00411978">
        <w:rPr>
          <w:rFonts w:eastAsia="Calibri"/>
          <w:lang w:eastAsia="en-US"/>
        </w:rPr>
        <w:t>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11978" w:rsidRPr="00411978" w:rsidRDefault="00411978" w:rsidP="00411978">
      <w:pPr>
        <w:ind w:firstLine="709"/>
        <w:jc w:val="both"/>
        <w:rPr>
          <w:rFonts w:eastAsia="Calibri"/>
          <w:lang w:eastAsia="en-US"/>
        </w:rPr>
      </w:pPr>
      <w:r w:rsidRPr="00411978">
        <w:rPr>
          <w:rFonts w:eastAsia="Calibri"/>
          <w:lang w:eastAsia="en-US"/>
        </w:rPr>
        <w:t>46.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11978" w:rsidRPr="00411978" w:rsidRDefault="00411978" w:rsidP="00411978">
      <w:pPr>
        <w:ind w:firstLine="709"/>
        <w:jc w:val="both"/>
        <w:rPr>
          <w:rFonts w:eastAsia="Calibri"/>
          <w:lang w:eastAsia="en-US"/>
        </w:rPr>
      </w:pPr>
      <w:r w:rsidRPr="00411978">
        <w:rPr>
          <w:rFonts w:eastAsia="Calibri"/>
          <w:lang w:eastAsia="en-US"/>
        </w:rPr>
        <w:t>47. 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411978" w:rsidRPr="00411978" w:rsidRDefault="00411978" w:rsidP="00411978">
      <w:pPr>
        <w:ind w:firstLine="709"/>
        <w:jc w:val="both"/>
        <w:rPr>
          <w:rFonts w:eastAsia="Calibri"/>
          <w:lang w:eastAsia="en-US"/>
        </w:rPr>
      </w:pPr>
      <w:r w:rsidRPr="00411978">
        <w:rPr>
          <w:rFonts w:eastAsia="Calibri"/>
          <w:lang w:eastAsia="en-US"/>
        </w:rPr>
        <w:t>48. В случае если рассмотрение поданной заявителем жалобы не входит в компетенцию уполномоченного органа, то такая жалоба в течение 3 рабочих дней со дня ее регистрации направляется в уполномоченный на ее рассмотрение орган, о чем заявитель информируется в письменной форме.</w:t>
      </w:r>
    </w:p>
    <w:p w:rsidR="00411978" w:rsidRPr="00411978" w:rsidRDefault="00411978" w:rsidP="00411978">
      <w:pPr>
        <w:ind w:firstLine="709"/>
        <w:jc w:val="both"/>
        <w:rPr>
          <w:rFonts w:eastAsia="Calibri"/>
          <w:lang w:eastAsia="en-US"/>
        </w:rPr>
      </w:pPr>
      <w:r w:rsidRPr="00411978">
        <w:rPr>
          <w:rFonts w:eastAsia="Calibri"/>
          <w:lang w:eastAsia="en-US"/>
        </w:rPr>
        <w:t>49. Срок рассмотрения жалобы исчисляется со дня регистрации жалобы в уполномоченном органе.</w:t>
      </w:r>
    </w:p>
    <w:p w:rsidR="00411978" w:rsidRPr="00411978" w:rsidRDefault="00411978" w:rsidP="00411978">
      <w:pPr>
        <w:ind w:firstLine="709"/>
        <w:jc w:val="both"/>
        <w:rPr>
          <w:rFonts w:eastAsia="Calibri"/>
          <w:lang w:eastAsia="en-US"/>
        </w:rPr>
      </w:pPr>
      <w:r w:rsidRPr="00411978">
        <w:rPr>
          <w:rFonts w:eastAsia="Calibri"/>
          <w:lang w:eastAsia="en-US"/>
        </w:rPr>
        <w:t>50. Жалоба должна содержать:</w:t>
      </w:r>
    </w:p>
    <w:p w:rsidR="00411978" w:rsidRPr="00411978" w:rsidRDefault="00411978" w:rsidP="00411978">
      <w:pPr>
        <w:ind w:firstLine="709"/>
        <w:jc w:val="both"/>
        <w:rPr>
          <w:rFonts w:eastAsia="Calibri"/>
          <w:lang w:eastAsia="en-US"/>
        </w:rPr>
      </w:pPr>
      <w:r w:rsidRPr="00411978">
        <w:rPr>
          <w:rFonts w:eastAsia="Calibri"/>
          <w:lang w:eastAsia="en-US"/>
        </w:rPr>
        <w:t>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от 27.07.2010 № 210-ФЗ, их руководителей и (или) работников, решения и действия (бездействие) которых обжалуются;</w:t>
      </w:r>
    </w:p>
    <w:p w:rsidR="00411978" w:rsidRPr="00411978" w:rsidRDefault="00411978" w:rsidP="00411978">
      <w:pPr>
        <w:ind w:firstLine="709"/>
        <w:jc w:val="both"/>
        <w:rPr>
          <w:rFonts w:eastAsia="Calibri"/>
          <w:lang w:eastAsia="en-US"/>
        </w:rPr>
      </w:pPr>
      <w:r w:rsidRPr="00411978">
        <w:rPr>
          <w:rFonts w:eastAsia="Calibri"/>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11978" w:rsidRPr="00411978" w:rsidRDefault="00411978" w:rsidP="00411978">
      <w:pPr>
        <w:ind w:firstLine="709"/>
        <w:jc w:val="both"/>
        <w:rPr>
          <w:rFonts w:eastAsia="Calibri"/>
          <w:lang w:eastAsia="en-US"/>
        </w:rPr>
      </w:pPr>
      <w:r w:rsidRPr="00411978">
        <w:rPr>
          <w:rFonts w:eastAsia="Calibri"/>
          <w:lang w:eastAsia="en-US"/>
        </w:rPr>
        <w:t>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от 27.07.2010 № 210-ФЗ, их работников;</w:t>
      </w:r>
    </w:p>
    <w:p w:rsidR="00411978" w:rsidRPr="00411978" w:rsidRDefault="00411978" w:rsidP="00411978">
      <w:pPr>
        <w:ind w:firstLine="709"/>
        <w:jc w:val="both"/>
        <w:rPr>
          <w:rFonts w:eastAsia="Calibri"/>
          <w:lang w:eastAsia="en-US"/>
        </w:rPr>
      </w:pPr>
      <w:r w:rsidRPr="00411978">
        <w:rPr>
          <w:rFonts w:eastAsia="Calibri"/>
          <w:lang w:eastAsia="en-US"/>
        </w:rP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от 27.07.2010 № 210-ФЗ, их работников. </w:t>
      </w:r>
    </w:p>
    <w:p w:rsidR="00411978" w:rsidRPr="00411978" w:rsidRDefault="00411978" w:rsidP="00411978">
      <w:pPr>
        <w:ind w:firstLine="709"/>
        <w:jc w:val="both"/>
        <w:rPr>
          <w:rFonts w:eastAsia="Calibri"/>
          <w:lang w:eastAsia="en-US"/>
        </w:rPr>
      </w:pPr>
      <w:r w:rsidRPr="00411978">
        <w:rPr>
          <w:rFonts w:eastAsia="Calibri"/>
          <w:lang w:eastAsia="en-US"/>
        </w:rPr>
        <w:t>Заявителем могут быть представлены документы (при наличии), подтверждающие доводы заявителя, либо их копии.</w:t>
      </w:r>
    </w:p>
    <w:p w:rsidR="00411978" w:rsidRPr="00411978" w:rsidRDefault="00411978" w:rsidP="00411978">
      <w:pPr>
        <w:ind w:firstLine="709"/>
        <w:jc w:val="both"/>
        <w:rPr>
          <w:rFonts w:eastAsia="Calibri"/>
          <w:lang w:eastAsia="en-US"/>
        </w:rPr>
      </w:pPr>
      <w:r w:rsidRPr="00411978">
        <w:rPr>
          <w:rFonts w:eastAsia="Calibri"/>
          <w:lang w:eastAsia="en-US"/>
        </w:rPr>
        <w:t>51. Заявитель имеет право на получение информации и документов, необходимых для обоснования и рассмотрения жалобы.</w:t>
      </w:r>
    </w:p>
    <w:p w:rsidR="00411978" w:rsidRPr="00411978" w:rsidRDefault="00411978" w:rsidP="00411978">
      <w:pPr>
        <w:ind w:firstLine="709"/>
        <w:jc w:val="both"/>
        <w:rPr>
          <w:rFonts w:eastAsia="Calibri"/>
          <w:lang w:eastAsia="en-US"/>
        </w:rPr>
      </w:pPr>
      <w:r w:rsidRPr="00411978">
        <w:rPr>
          <w:rFonts w:eastAsia="Calibri"/>
          <w:lang w:eastAsia="en-US"/>
        </w:rPr>
        <w:t>52. Жалоба, поступившая в уполномоченный орган, подлежит регистрации не позднее следующего рабочего дня со дня ее поступления.</w:t>
      </w:r>
    </w:p>
    <w:p w:rsidR="00411978" w:rsidRPr="00411978" w:rsidRDefault="00411978" w:rsidP="00411978">
      <w:pPr>
        <w:ind w:firstLine="709"/>
        <w:jc w:val="both"/>
        <w:rPr>
          <w:rFonts w:eastAsia="Calibri"/>
          <w:lang w:eastAsia="en-US"/>
        </w:rPr>
      </w:pPr>
      <w:r w:rsidRPr="00411978">
        <w:rPr>
          <w:rFonts w:eastAsia="Calibri"/>
          <w:lang w:eastAsia="en-US"/>
        </w:rPr>
        <w:t>53. 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от 27.07.2010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27.07.2010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11978" w:rsidRPr="00411978" w:rsidRDefault="00411978" w:rsidP="00411978">
      <w:pPr>
        <w:ind w:firstLine="709"/>
        <w:jc w:val="both"/>
        <w:rPr>
          <w:rFonts w:eastAsia="Calibri"/>
          <w:lang w:eastAsia="en-US"/>
        </w:rPr>
      </w:pPr>
      <w:r w:rsidRPr="00411978">
        <w:rPr>
          <w:rFonts w:eastAsia="Calibri"/>
          <w:lang w:eastAsia="en-US"/>
        </w:rPr>
        <w:t>54. По результатам рассмотрения жалобы принимается одно из следующих решений:</w:t>
      </w:r>
    </w:p>
    <w:p w:rsidR="00411978" w:rsidRPr="00411978" w:rsidRDefault="00411978" w:rsidP="00411978">
      <w:pPr>
        <w:ind w:firstLine="709"/>
        <w:jc w:val="both"/>
        <w:rPr>
          <w:rFonts w:eastAsia="Calibri"/>
          <w:lang w:eastAsia="en-US"/>
        </w:rPr>
      </w:pPr>
      <w:r w:rsidRPr="00411978">
        <w:rPr>
          <w:rFonts w:eastAsia="Calibri"/>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11978" w:rsidRPr="00411978" w:rsidRDefault="00411978" w:rsidP="00411978">
      <w:pPr>
        <w:ind w:firstLine="709"/>
        <w:jc w:val="both"/>
        <w:rPr>
          <w:rFonts w:eastAsia="Calibri"/>
          <w:lang w:eastAsia="en-US"/>
        </w:rPr>
      </w:pPr>
      <w:r w:rsidRPr="00411978">
        <w:rPr>
          <w:rFonts w:eastAsia="Calibri"/>
          <w:lang w:eastAsia="en-US"/>
        </w:rPr>
        <w:t>в удовлетворении жалобы отказывается.</w:t>
      </w:r>
    </w:p>
    <w:p w:rsidR="00411978" w:rsidRPr="00411978" w:rsidRDefault="00411978" w:rsidP="00411978">
      <w:pPr>
        <w:ind w:firstLine="709"/>
        <w:jc w:val="both"/>
        <w:rPr>
          <w:rFonts w:eastAsia="Calibri"/>
          <w:lang w:eastAsia="en-US"/>
        </w:rPr>
      </w:pPr>
      <w:r w:rsidRPr="00411978">
        <w:rPr>
          <w:rFonts w:eastAsia="Calibri"/>
          <w:lang w:eastAsia="en-US"/>
        </w:rPr>
        <w:t xml:space="preserve">55.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r w:rsidRPr="00411978">
        <w:t>В случае принятия решения в последний день установленного срока для рассмотрения жалобы ответ по результатам рассмотрения жалобы направляется заявителю незамедлительно.</w:t>
      </w:r>
    </w:p>
    <w:p w:rsidR="00411978" w:rsidRPr="00411978" w:rsidRDefault="00411978" w:rsidP="00411978">
      <w:pPr>
        <w:ind w:firstLine="709"/>
        <w:jc w:val="both"/>
      </w:pPr>
      <w:r w:rsidRPr="00411978">
        <w:t>В случае признания жалобы подлежащей удовлетворению в ответе заявителю, указанном в части 8 статьи 7 Федерального закона от 27.07.2010 № 210-ФЗ,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от 27.07.2010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11978" w:rsidRPr="00411978" w:rsidRDefault="00411978" w:rsidP="00411978">
      <w:pPr>
        <w:ind w:firstLine="709"/>
        <w:jc w:val="both"/>
        <w:rPr>
          <w:rFonts w:eastAsia="Calibri"/>
          <w:lang w:eastAsia="en-US"/>
        </w:rPr>
      </w:pPr>
      <w:r w:rsidRPr="00411978">
        <w:t>В случае признания жалобы не подлежащей удовлетворению в ответе заявителю, указанном в части 8 статьи 7 Федерального закона от 27.07.2010 № 210-ФЗ, даются аргументированные разъяснения о причинах принятого решения, а также информация о порядке обжалования принятого решения.</w:t>
      </w:r>
    </w:p>
    <w:p w:rsidR="00411978" w:rsidRPr="00411978" w:rsidRDefault="00411978" w:rsidP="00411978">
      <w:pPr>
        <w:ind w:firstLine="709"/>
        <w:jc w:val="both"/>
        <w:rPr>
          <w:rFonts w:eastAsia="Calibri"/>
          <w:lang w:eastAsia="en-US"/>
        </w:rPr>
      </w:pPr>
      <w:r w:rsidRPr="00411978">
        <w:rPr>
          <w:rFonts w:eastAsia="Calibri"/>
          <w:lang w:eastAsia="en-US"/>
        </w:rPr>
        <w:t>56.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411978" w:rsidRPr="00411978" w:rsidRDefault="00411978" w:rsidP="00411978">
      <w:pPr>
        <w:ind w:firstLine="709"/>
        <w:jc w:val="both"/>
        <w:rPr>
          <w:rFonts w:eastAsia="Calibri"/>
          <w:lang w:eastAsia="en-US"/>
        </w:rPr>
      </w:pPr>
      <w:r w:rsidRPr="00411978">
        <w:rPr>
          <w:rFonts w:eastAsia="Calibri"/>
          <w:lang w:eastAsia="en-US"/>
        </w:rPr>
        <w:t>57. В ответе по результатам рассмотрения жалобы указываются:</w:t>
      </w:r>
    </w:p>
    <w:p w:rsidR="00411978" w:rsidRPr="00411978" w:rsidRDefault="00411978" w:rsidP="00411978">
      <w:pPr>
        <w:ind w:firstLine="709"/>
        <w:jc w:val="both"/>
        <w:rPr>
          <w:rFonts w:eastAsia="Calibri"/>
          <w:lang w:eastAsia="en-US"/>
        </w:rPr>
      </w:pPr>
      <w:r w:rsidRPr="00411978">
        <w:rPr>
          <w:rFonts w:eastAsia="Calibri"/>
          <w:lang w:eastAsia="en-US"/>
        </w:rPr>
        <w:t>наименование уполномоченного органа, должность, фамилия, имя, отчество (при наличии) их должностных лиц, принявших решение по жалобе;</w:t>
      </w:r>
    </w:p>
    <w:p w:rsidR="00411978" w:rsidRPr="00411978" w:rsidRDefault="00411978" w:rsidP="00411978">
      <w:pPr>
        <w:ind w:firstLine="709"/>
        <w:jc w:val="both"/>
        <w:rPr>
          <w:rFonts w:eastAsia="Calibri"/>
          <w:lang w:eastAsia="en-US"/>
        </w:rPr>
      </w:pPr>
      <w:r w:rsidRPr="00411978">
        <w:rPr>
          <w:rFonts w:eastAsia="Calibri"/>
          <w:lang w:eastAsia="en-US"/>
        </w:rPr>
        <w:t>номер, дата, место принятия решения, включая сведения о должностных лицах, решение или действие (бездействие) которых обжалуются;</w:t>
      </w:r>
    </w:p>
    <w:p w:rsidR="00411978" w:rsidRPr="00411978" w:rsidRDefault="00411978" w:rsidP="00411978">
      <w:pPr>
        <w:ind w:firstLine="709"/>
        <w:jc w:val="both"/>
        <w:rPr>
          <w:rFonts w:eastAsia="Calibri"/>
          <w:lang w:eastAsia="en-US"/>
        </w:rPr>
      </w:pPr>
      <w:r w:rsidRPr="00411978">
        <w:rPr>
          <w:rFonts w:eastAsia="Calibri"/>
          <w:lang w:eastAsia="en-US"/>
        </w:rPr>
        <w:t>фамилия, имя, отчество (при наличии) либо наименование заявителя;</w:t>
      </w:r>
    </w:p>
    <w:p w:rsidR="00411978" w:rsidRPr="00411978" w:rsidRDefault="00411978" w:rsidP="00411978">
      <w:pPr>
        <w:ind w:firstLine="709"/>
        <w:jc w:val="both"/>
        <w:rPr>
          <w:rFonts w:eastAsia="Calibri"/>
          <w:lang w:eastAsia="en-US"/>
        </w:rPr>
      </w:pPr>
      <w:r w:rsidRPr="00411978">
        <w:rPr>
          <w:rFonts w:eastAsia="Calibri"/>
          <w:lang w:eastAsia="en-US"/>
        </w:rPr>
        <w:t>основания для принятия решения по жалобе;</w:t>
      </w:r>
    </w:p>
    <w:p w:rsidR="00411978" w:rsidRPr="00411978" w:rsidRDefault="00411978" w:rsidP="00411978">
      <w:pPr>
        <w:ind w:firstLine="709"/>
        <w:jc w:val="both"/>
        <w:rPr>
          <w:rFonts w:eastAsia="Calibri"/>
          <w:lang w:eastAsia="en-US"/>
        </w:rPr>
      </w:pPr>
      <w:r w:rsidRPr="00411978">
        <w:rPr>
          <w:rFonts w:eastAsia="Calibri"/>
          <w:lang w:eastAsia="en-US"/>
        </w:rPr>
        <w:t>принятое по жалобе решение;</w:t>
      </w:r>
    </w:p>
    <w:p w:rsidR="00411978" w:rsidRPr="00411978" w:rsidRDefault="00411978" w:rsidP="00411978">
      <w:pPr>
        <w:ind w:firstLine="709"/>
        <w:jc w:val="both"/>
        <w:rPr>
          <w:rFonts w:eastAsia="Calibri"/>
          <w:lang w:eastAsia="en-US"/>
        </w:rPr>
      </w:pPr>
      <w:r w:rsidRPr="00411978">
        <w:rPr>
          <w:rFonts w:eastAsia="Calibri"/>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11978" w:rsidRPr="00411978" w:rsidRDefault="00411978" w:rsidP="00411978">
      <w:pPr>
        <w:ind w:firstLine="709"/>
        <w:jc w:val="both"/>
        <w:rPr>
          <w:rFonts w:eastAsia="Calibri"/>
          <w:lang w:eastAsia="en-US"/>
        </w:rPr>
      </w:pPr>
      <w:r w:rsidRPr="00411978">
        <w:rPr>
          <w:rFonts w:eastAsia="Calibri"/>
          <w:lang w:eastAsia="en-US"/>
        </w:rPr>
        <w:t>сведения о порядке обжалования принятого по жалобе решения.</w:t>
      </w:r>
    </w:p>
    <w:p w:rsidR="00411978" w:rsidRPr="00411978" w:rsidRDefault="00411978" w:rsidP="00411978">
      <w:pPr>
        <w:ind w:firstLine="709"/>
        <w:jc w:val="both"/>
        <w:rPr>
          <w:rFonts w:eastAsia="Calibri"/>
          <w:lang w:eastAsia="en-US"/>
        </w:rPr>
      </w:pPr>
      <w:r w:rsidRPr="00411978">
        <w:rPr>
          <w:rFonts w:eastAsia="Calibri"/>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411978" w:rsidRPr="00411978" w:rsidRDefault="00411978" w:rsidP="00411978">
      <w:pPr>
        <w:ind w:firstLine="709"/>
        <w:jc w:val="both"/>
        <w:rPr>
          <w:rFonts w:eastAsia="Calibri"/>
          <w:lang w:eastAsia="en-US"/>
        </w:rPr>
      </w:pPr>
      <w:r w:rsidRPr="00411978">
        <w:rPr>
          <w:rFonts w:eastAsia="Calibri"/>
          <w:lang w:eastAsia="en-US"/>
        </w:rPr>
        <w:t>58. Уполномоченный орган отказывает в удовлетворении жалобы в следующих случаях:</w:t>
      </w:r>
    </w:p>
    <w:p w:rsidR="00411978" w:rsidRPr="00411978" w:rsidRDefault="00411978" w:rsidP="00411978">
      <w:pPr>
        <w:ind w:firstLine="709"/>
        <w:jc w:val="both"/>
        <w:rPr>
          <w:rFonts w:eastAsia="Calibri"/>
          <w:lang w:eastAsia="en-US"/>
        </w:rPr>
      </w:pPr>
      <w:r w:rsidRPr="00411978">
        <w:rPr>
          <w:rFonts w:eastAsia="Calibri"/>
          <w:lang w:eastAsia="en-US"/>
        </w:rPr>
        <w:t>наличия вступившего в законную силу решения суда по жалобе о том же предмете и по тем же основаниям;</w:t>
      </w:r>
    </w:p>
    <w:p w:rsidR="00411978" w:rsidRPr="00411978" w:rsidRDefault="00411978" w:rsidP="00411978">
      <w:pPr>
        <w:ind w:firstLine="709"/>
        <w:jc w:val="both"/>
        <w:rPr>
          <w:rFonts w:eastAsia="Calibri"/>
          <w:lang w:eastAsia="en-US"/>
        </w:rPr>
      </w:pPr>
      <w:r w:rsidRPr="00411978">
        <w:rPr>
          <w:rFonts w:eastAsia="Calibri"/>
          <w:lang w:eastAsia="en-US"/>
        </w:rPr>
        <w:t>подачи жалобы лицом, полномочия которого не подтверждены в порядке, установленном законодательством Российской Федерации;</w:t>
      </w:r>
    </w:p>
    <w:p w:rsidR="00411978" w:rsidRPr="00411978" w:rsidRDefault="00411978" w:rsidP="00411978">
      <w:pPr>
        <w:ind w:firstLine="709"/>
        <w:jc w:val="both"/>
        <w:rPr>
          <w:rFonts w:eastAsia="Calibri"/>
          <w:lang w:eastAsia="en-US"/>
        </w:rPr>
      </w:pPr>
      <w:r w:rsidRPr="00411978">
        <w:rPr>
          <w:rFonts w:eastAsia="Calibri"/>
          <w:lang w:eastAsia="en-US"/>
        </w:rPr>
        <w:t>наличия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411978" w:rsidRPr="00411978" w:rsidRDefault="00411978" w:rsidP="00411978">
      <w:pPr>
        <w:ind w:firstLine="709"/>
        <w:jc w:val="both"/>
        <w:rPr>
          <w:rFonts w:eastAsia="Calibri"/>
          <w:lang w:eastAsia="en-US"/>
        </w:rPr>
      </w:pPr>
      <w:r w:rsidRPr="00411978">
        <w:rPr>
          <w:rFonts w:eastAsia="Calibri"/>
          <w:lang w:eastAsia="en-US"/>
        </w:rPr>
        <w:t>59. Уполномоченный орган оставляет жалобу без ответа в следующих случаях:</w:t>
      </w:r>
    </w:p>
    <w:p w:rsidR="00411978" w:rsidRPr="00411978" w:rsidRDefault="00411978" w:rsidP="00411978">
      <w:pPr>
        <w:ind w:firstLine="709"/>
        <w:jc w:val="both"/>
        <w:rPr>
          <w:rFonts w:eastAsia="Calibri"/>
          <w:lang w:eastAsia="en-US"/>
        </w:rPr>
      </w:pPr>
      <w:r w:rsidRPr="00411978">
        <w:rPr>
          <w:rFonts w:eastAsia="Calibri"/>
          <w:lang w:eastAsia="en-US"/>
        </w:rPr>
        <w:t>наличия в жалобе нецензурных либо оскорбительных выражений, угроз жизни, здоровью и имуществу должностного лица, а также членов его семьи;</w:t>
      </w:r>
    </w:p>
    <w:p w:rsidR="00411978" w:rsidRPr="00411978" w:rsidRDefault="00411978" w:rsidP="00411978">
      <w:pPr>
        <w:ind w:firstLine="709"/>
        <w:jc w:val="both"/>
        <w:rPr>
          <w:rFonts w:eastAsia="Calibri"/>
          <w:lang w:eastAsia="en-US"/>
        </w:rPr>
      </w:pPr>
      <w:r w:rsidRPr="00411978">
        <w:rPr>
          <w:rFonts w:eastAsia="Calibri"/>
          <w:lang w:eastAsia="en-US"/>
        </w:rPr>
        <w:t>отсутствия возможности прочитать какую-либо часть текста жалобы, фамилию, имя, отчество (при наличии) и (или) почтовый адрес заявителя.</w:t>
      </w:r>
    </w:p>
    <w:p w:rsidR="00411978" w:rsidRPr="00411978" w:rsidRDefault="00411978" w:rsidP="00411978">
      <w:pPr>
        <w:ind w:firstLine="709"/>
        <w:jc w:val="both"/>
        <w:rPr>
          <w:rFonts w:eastAsia="Calibri"/>
          <w:lang w:eastAsia="en-US"/>
        </w:rPr>
      </w:pPr>
      <w:r w:rsidRPr="00411978">
        <w:rPr>
          <w:rFonts w:eastAsia="Calibri"/>
          <w:lang w:eastAsia="en-US"/>
        </w:rPr>
        <w:t>60.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11978" w:rsidRPr="00411978" w:rsidRDefault="00411978" w:rsidP="00411978">
      <w:pPr>
        <w:ind w:firstLine="709"/>
        <w:jc w:val="both"/>
        <w:rPr>
          <w:rFonts w:eastAsia="Calibri"/>
          <w:lang w:eastAsia="en-US"/>
        </w:rPr>
      </w:pPr>
      <w:r w:rsidRPr="00411978">
        <w:rPr>
          <w:rFonts w:eastAsia="Calibri"/>
          <w:lang w:eastAsia="en-US"/>
        </w:rPr>
        <w:t>61.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411978" w:rsidRPr="00411978" w:rsidRDefault="00411978" w:rsidP="00411978">
      <w:pPr>
        <w:ind w:firstLine="709"/>
        <w:jc w:val="both"/>
      </w:pPr>
      <w:r w:rsidRPr="00411978">
        <w:rPr>
          <w:rFonts w:eastAsia="Calibri"/>
          <w:lang w:eastAsia="en-US"/>
        </w:rPr>
        <w:t>62.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администрации района</w:t>
      </w:r>
      <w:r w:rsidRPr="00411978">
        <w:t>.</w:t>
      </w:r>
    </w:p>
    <w:p w:rsidR="00411978" w:rsidRPr="00411978" w:rsidRDefault="00411978" w:rsidP="00411978">
      <w:r w:rsidRPr="00411978">
        <w:br w:type="page"/>
      </w:r>
    </w:p>
    <w:p w:rsidR="00411978" w:rsidRPr="00411978" w:rsidRDefault="00411978" w:rsidP="00411978">
      <w:pPr>
        <w:ind w:left="5245"/>
        <w:jc w:val="both"/>
      </w:pPr>
      <w:r w:rsidRPr="00411978">
        <w:t>Приложение к административному регламенту предоставления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p w:rsidR="00411978" w:rsidRPr="00411978" w:rsidRDefault="00411978" w:rsidP="00411978">
      <w:pPr>
        <w:ind w:left="709" w:firstLine="4820"/>
        <w:contextualSpacing/>
        <w:jc w:val="right"/>
        <w:rPr>
          <w:sz w:val="24"/>
          <w:szCs w:val="24"/>
        </w:rPr>
      </w:pPr>
      <w:r w:rsidRPr="00411978">
        <w:t>_____________________________</w:t>
      </w:r>
      <w:r w:rsidRPr="00411978">
        <w:br/>
      </w:r>
      <w:r w:rsidRPr="00411978">
        <w:rPr>
          <w:sz w:val="24"/>
          <w:szCs w:val="24"/>
        </w:rPr>
        <w:t>(наименование заявителя)</w:t>
      </w:r>
      <w:r w:rsidRPr="00411978">
        <w:br/>
      </w:r>
      <w:r w:rsidR="008A573A">
        <w:t>_</w:t>
      </w:r>
      <w:r w:rsidRPr="00411978">
        <w:t>____________________________</w:t>
      </w:r>
      <w:r w:rsidRPr="00411978">
        <w:br/>
      </w:r>
      <w:r w:rsidRPr="00411978">
        <w:rPr>
          <w:sz w:val="24"/>
          <w:szCs w:val="24"/>
        </w:rPr>
        <w:t xml:space="preserve">(Ф.И.О. физического лица, </w:t>
      </w:r>
      <w:r w:rsidRPr="00411978">
        <w:rPr>
          <w:sz w:val="24"/>
          <w:szCs w:val="24"/>
        </w:rPr>
        <w:br/>
        <w:t>наименование/ИНН юридического лица)</w:t>
      </w:r>
    </w:p>
    <w:p w:rsidR="00411978" w:rsidRPr="00411978" w:rsidRDefault="008A573A" w:rsidP="00411978">
      <w:pPr>
        <w:ind w:left="709" w:firstLine="4820"/>
        <w:contextualSpacing/>
        <w:jc w:val="right"/>
      </w:pPr>
      <w:r>
        <w:t>_</w:t>
      </w:r>
      <w:r w:rsidR="00411978" w:rsidRPr="00411978">
        <w:t>____________________________</w:t>
      </w:r>
      <w:r w:rsidR="00411978" w:rsidRPr="00411978">
        <w:br/>
      </w:r>
      <w:r w:rsidR="00411978" w:rsidRPr="00411978">
        <w:rPr>
          <w:sz w:val="24"/>
          <w:szCs w:val="24"/>
        </w:rPr>
        <w:t>(юридический адрес (адрес</w:t>
      </w:r>
      <w:r w:rsidR="00411978" w:rsidRPr="00411978">
        <w:rPr>
          <w:sz w:val="24"/>
          <w:szCs w:val="24"/>
        </w:rPr>
        <w:br/>
        <w:t>места жительства)</w:t>
      </w:r>
      <w:r w:rsidR="00411978" w:rsidRPr="00411978">
        <w:br/>
        <w:t>_____________________________</w:t>
      </w:r>
      <w:r w:rsidR="00411978" w:rsidRPr="00411978">
        <w:br/>
      </w:r>
      <w:r w:rsidR="00411978" w:rsidRPr="00411978">
        <w:rPr>
          <w:sz w:val="24"/>
          <w:szCs w:val="24"/>
        </w:rPr>
        <w:t>(почтовый адрес)</w:t>
      </w:r>
      <w:r w:rsidR="00411978" w:rsidRPr="00411978">
        <w:br/>
        <w:t>_____________________________</w:t>
      </w:r>
      <w:r w:rsidR="00411978" w:rsidRPr="00411978">
        <w:br/>
      </w:r>
      <w:r w:rsidR="00411978" w:rsidRPr="00411978">
        <w:rPr>
          <w:sz w:val="24"/>
          <w:szCs w:val="24"/>
        </w:rPr>
        <w:t>(телефон)</w:t>
      </w:r>
      <w:r w:rsidR="00411978" w:rsidRPr="00411978">
        <w:br/>
      </w:r>
      <w:r>
        <w:t>_</w:t>
      </w:r>
      <w:r w:rsidR="00411978" w:rsidRPr="00411978">
        <w:t>____________________________</w:t>
      </w:r>
    </w:p>
    <w:p w:rsidR="00411978" w:rsidRPr="00411978" w:rsidRDefault="00411978" w:rsidP="00411978">
      <w:pPr>
        <w:ind w:left="709" w:firstLine="4820"/>
        <w:contextualSpacing/>
        <w:jc w:val="right"/>
      </w:pPr>
      <w:r w:rsidRPr="00411978">
        <w:rPr>
          <w:sz w:val="24"/>
          <w:szCs w:val="24"/>
        </w:rPr>
        <w:t>(адрес электронной почты)</w:t>
      </w:r>
    </w:p>
    <w:p w:rsidR="00411978" w:rsidRPr="00411978" w:rsidRDefault="00411978" w:rsidP="00411978">
      <w:pPr>
        <w:ind w:left="708"/>
        <w:jc w:val="right"/>
      </w:pPr>
    </w:p>
    <w:p w:rsidR="00411978" w:rsidRPr="00411978" w:rsidRDefault="00411978" w:rsidP="00411978">
      <w:pPr>
        <w:suppressAutoHyphens/>
        <w:ind w:firstLine="703"/>
        <w:jc w:val="center"/>
        <w:rPr>
          <w:sz w:val="24"/>
          <w:szCs w:val="24"/>
          <w:lang w:eastAsia="ar-SA"/>
        </w:rPr>
      </w:pPr>
      <w:r w:rsidRPr="00411978">
        <w:rPr>
          <w:sz w:val="24"/>
          <w:szCs w:val="24"/>
          <w:lang w:eastAsia="ar-SA"/>
        </w:rPr>
        <w:t>Заявление (запрос)</w:t>
      </w:r>
      <w:r w:rsidRPr="00411978">
        <w:rPr>
          <w:sz w:val="24"/>
          <w:szCs w:val="24"/>
          <w:lang w:eastAsia="ar-SA"/>
        </w:rPr>
        <w:br/>
        <w:t xml:space="preserve">по даче письменных разъяснений налогоплательщикам и </w:t>
      </w:r>
    </w:p>
    <w:p w:rsidR="00411978" w:rsidRPr="00411978" w:rsidRDefault="00411978" w:rsidP="00411978">
      <w:pPr>
        <w:suppressAutoHyphens/>
        <w:ind w:firstLine="703"/>
        <w:jc w:val="center"/>
        <w:rPr>
          <w:sz w:val="24"/>
          <w:szCs w:val="24"/>
          <w:lang w:eastAsia="ar-SA"/>
        </w:rPr>
      </w:pPr>
      <w:r w:rsidRPr="00411978">
        <w:rPr>
          <w:sz w:val="24"/>
          <w:szCs w:val="24"/>
          <w:lang w:eastAsia="ar-SA"/>
        </w:rPr>
        <w:t>налоговым агентам по вопросам применения муниципальных нормативных правовых актов о местных налогах и сборах</w:t>
      </w:r>
    </w:p>
    <w:p w:rsidR="00411978" w:rsidRPr="00411978" w:rsidRDefault="00411978" w:rsidP="00411978">
      <w:pPr>
        <w:suppressAutoHyphens/>
        <w:ind w:firstLine="703"/>
        <w:jc w:val="center"/>
        <w:rPr>
          <w:lang w:eastAsia="ar-SA"/>
        </w:rPr>
      </w:pPr>
    </w:p>
    <w:p w:rsidR="00411978" w:rsidRPr="00411978" w:rsidRDefault="00411978" w:rsidP="00411978">
      <w:pPr>
        <w:suppressAutoHyphens/>
        <w:ind w:left="708" w:firstLine="709"/>
        <w:jc w:val="both"/>
        <w:rPr>
          <w:sz w:val="24"/>
          <w:szCs w:val="24"/>
          <w:lang w:eastAsia="ar-SA"/>
        </w:rPr>
      </w:pPr>
      <w:r w:rsidRPr="00411978">
        <w:rPr>
          <w:sz w:val="24"/>
          <w:szCs w:val="24"/>
          <w:lang w:eastAsia="ar-SA"/>
        </w:rPr>
        <w:t>Прошу дать разъяснения по вопросу ____________________________________</w:t>
      </w:r>
    </w:p>
    <w:p w:rsidR="00411978" w:rsidRPr="00411978" w:rsidRDefault="00411978" w:rsidP="00411978">
      <w:pPr>
        <w:suppressAutoHyphens/>
        <w:ind w:firstLine="709"/>
        <w:jc w:val="both"/>
        <w:rPr>
          <w:sz w:val="24"/>
          <w:szCs w:val="24"/>
          <w:lang w:eastAsia="ar-SA"/>
        </w:rPr>
      </w:pPr>
      <w:r w:rsidRPr="00411978">
        <w:rPr>
          <w:sz w:val="24"/>
          <w:szCs w:val="24"/>
          <w:lang w:eastAsia="ar-SA"/>
        </w:rPr>
        <w:t>__________________________________________________________________________</w:t>
      </w:r>
    </w:p>
    <w:p w:rsidR="00411978" w:rsidRPr="00411978" w:rsidRDefault="00411978" w:rsidP="00411978">
      <w:pPr>
        <w:suppressAutoHyphens/>
        <w:ind w:firstLine="709"/>
        <w:jc w:val="both"/>
        <w:rPr>
          <w:sz w:val="24"/>
          <w:szCs w:val="24"/>
          <w:lang w:eastAsia="ar-SA"/>
        </w:rPr>
      </w:pPr>
      <w:r w:rsidRPr="00411978">
        <w:rPr>
          <w:sz w:val="24"/>
          <w:szCs w:val="24"/>
          <w:lang w:eastAsia="ar-SA"/>
        </w:rPr>
        <w:t>__________________________________________________________________________</w:t>
      </w:r>
    </w:p>
    <w:p w:rsidR="00411978" w:rsidRPr="00411978" w:rsidRDefault="00411978" w:rsidP="00411978">
      <w:pPr>
        <w:suppressAutoHyphens/>
        <w:ind w:firstLine="709"/>
        <w:jc w:val="both"/>
        <w:rPr>
          <w:lang w:eastAsia="ar-SA"/>
        </w:rPr>
      </w:pPr>
      <w:r w:rsidRPr="00411978">
        <w:rPr>
          <w:sz w:val="24"/>
          <w:szCs w:val="24"/>
          <w:lang w:eastAsia="ar-SA"/>
        </w:rPr>
        <w:t>_________________________________________________________________________.</w:t>
      </w:r>
    </w:p>
    <w:p w:rsidR="00411978" w:rsidRPr="00411978" w:rsidRDefault="00411978" w:rsidP="00411978">
      <w:pPr>
        <w:suppressAutoHyphens/>
        <w:ind w:firstLine="709"/>
        <w:jc w:val="both"/>
        <w:rPr>
          <w:lang w:eastAsia="ar-SA"/>
        </w:rPr>
      </w:pPr>
      <w:r w:rsidRPr="00411978">
        <w:rPr>
          <w:lang w:eastAsia="ar-SA"/>
        </w:rPr>
        <w:t>_________________________________________________________</w:t>
      </w:r>
    </w:p>
    <w:p w:rsidR="00411978" w:rsidRPr="00411978" w:rsidRDefault="00411978" w:rsidP="00411978">
      <w:pPr>
        <w:autoSpaceDE w:val="0"/>
        <w:ind w:firstLine="709"/>
        <w:rPr>
          <w:sz w:val="24"/>
          <w:szCs w:val="24"/>
          <w:lang w:eastAsia="en-US"/>
        </w:rPr>
      </w:pPr>
      <w:r w:rsidRPr="00411978">
        <w:rPr>
          <w:sz w:val="24"/>
          <w:szCs w:val="24"/>
        </w:rPr>
        <w:t xml:space="preserve">Способ получения письменных разъяснений, являющиеся </w:t>
      </w:r>
      <w:r w:rsidRPr="00411978">
        <w:rPr>
          <w:sz w:val="24"/>
          <w:szCs w:val="24"/>
          <w:lang w:eastAsia="en-US"/>
        </w:rPr>
        <w:t>результатом   предоставления муниципальной услуги, прошу выдать (направить):</w:t>
      </w:r>
    </w:p>
    <w:p w:rsidR="00411978" w:rsidRPr="00411978" w:rsidRDefault="00411978" w:rsidP="00411978">
      <w:pPr>
        <w:autoSpaceDE w:val="0"/>
        <w:rPr>
          <w:sz w:val="24"/>
          <w:szCs w:val="24"/>
          <w:lang w:eastAsia="en-US"/>
        </w:rPr>
      </w:pPr>
      <w:r w:rsidRPr="00411978">
        <w:rPr>
          <w:sz w:val="24"/>
          <w:szCs w:val="24"/>
          <w:lang w:eastAsia="en-US"/>
        </w:rPr>
        <w:t>┌─┐</w:t>
      </w:r>
    </w:p>
    <w:p w:rsidR="00411978" w:rsidRPr="00411978" w:rsidRDefault="00411978" w:rsidP="00411978">
      <w:pPr>
        <w:autoSpaceDE w:val="0"/>
        <w:rPr>
          <w:sz w:val="24"/>
          <w:szCs w:val="24"/>
          <w:lang w:eastAsia="en-US"/>
        </w:rPr>
      </w:pPr>
      <w:r w:rsidRPr="00411978">
        <w:rPr>
          <w:sz w:val="24"/>
          <w:szCs w:val="24"/>
          <w:lang w:eastAsia="en-US"/>
        </w:rPr>
        <w:t>└─┘ в МФЦ</w:t>
      </w:r>
      <w:r w:rsidRPr="00411978">
        <w:rPr>
          <w:i/>
          <w:iCs/>
          <w:sz w:val="24"/>
          <w:szCs w:val="24"/>
          <w:lang w:eastAsia="en-US"/>
        </w:rPr>
        <w:t>;</w:t>
      </w:r>
    </w:p>
    <w:p w:rsidR="00411978" w:rsidRPr="00411978" w:rsidRDefault="00411978" w:rsidP="00411978">
      <w:pPr>
        <w:autoSpaceDE w:val="0"/>
        <w:rPr>
          <w:sz w:val="24"/>
          <w:szCs w:val="24"/>
          <w:lang w:eastAsia="en-US"/>
        </w:rPr>
      </w:pPr>
      <w:r w:rsidRPr="00411978">
        <w:rPr>
          <w:sz w:val="24"/>
          <w:szCs w:val="24"/>
          <w:lang w:eastAsia="en-US"/>
        </w:rPr>
        <w:t>┌─┐</w:t>
      </w:r>
    </w:p>
    <w:p w:rsidR="00411978" w:rsidRPr="00411978" w:rsidRDefault="00411978" w:rsidP="00411978">
      <w:pPr>
        <w:autoSpaceDE w:val="0"/>
        <w:rPr>
          <w:rFonts w:ascii="Tms Rmn" w:hAnsi="Tms Rmn" w:cs="Tms Rmn"/>
          <w:sz w:val="24"/>
          <w:szCs w:val="24"/>
          <w:lang w:eastAsia="zh-CN"/>
        </w:rPr>
      </w:pPr>
      <w:r w:rsidRPr="00411978">
        <w:rPr>
          <w:sz w:val="24"/>
          <w:szCs w:val="24"/>
          <w:lang w:eastAsia="en-US"/>
        </w:rPr>
        <w:t>└─┘    в администрации Нижневартовского района;</w:t>
      </w:r>
    </w:p>
    <w:p w:rsidR="00411978" w:rsidRPr="00411978" w:rsidRDefault="00411978" w:rsidP="00411978">
      <w:pPr>
        <w:autoSpaceDE w:val="0"/>
        <w:rPr>
          <w:sz w:val="24"/>
          <w:szCs w:val="24"/>
          <w:lang w:eastAsia="en-US"/>
        </w:rPr>
      </w:pPr>
      <w:r w:rsidRPr="00411978">
        <w:rPr>
          <w:sz w:val="24"/>
          <w:szCs w:val="24"/>
          <w:lang w:eastAsia="en-US"/>
        </w:rPr>
        <w:t>┌─┐</w:t>
      </w:r>
    </w:p>
    <w:p w:rsidR="00411978" w:rsidRPr="00411978" w:rsidRDefault="00411978" w:rsidP="00411978">
      <w:pPr>
        <w:autoSpaceDE w:val="0"/>
        <w:rPr>
          <w:sz w:val="24"/>
          <w:szCs w:val="24"/>
          <w:lang w:eastAsia="en-US"/>
        </w:rPr>
      </w:pPr>
      <w:r w:rsidRPr="00411978">
        <w:rPr>
          <w:sz w:val="24"/>
          <w:szCs w:val="24"/>
          <w:lang w:eastAsia="en-US"/>
        </w:rPr>
        <w:t>└─┘    посредством почтовой связи;</w:t>
      </w:r>
    </w:p>
    <w:p w:rsidR="00411978" w:rsidRPr="00411978" w:rsidRDefault="00411978" w:rsidP="00411978">
      <w:pPr>
        <w:autoSpaceDE w:val="0"/>
        <w:rPr>
          <w:sz w:val="24"/>
          <w:szCs w:val="24"/>
          <w:lang w:eastAsia="en-US"/>
        </w:rPr>
      </w:pPr>
      <w:r w:rsidRPr="00411978">
        <w:rPr>
          <w:sz w:val="24"/>
          <w:szCs w:val="24"/>
          <w:lang w:eastAsia="en-US"/>
        </w:rPr>
        <w:t>┌─┐</w:t>
      </w:r>
    </w:p>
    <w:p w:rsidR="00411978" w:rsidRPr="00411978" w:rsidRDefault="00411978" w:rsidP="00411978">
      <w:pPr>
        <w:autoSpaceDE w:val="0"/>
        <w:rPr>
          <w:sz w:val="24"/>
          <w:szCs w:val="24"/>
          <w:lang w:eastAsia="en-US"/>
        </w:rPr>
      </w:pPr>
      <w:r w:rsidRPr="00411978">
        <w:rPr>
          <w:sz w:val="24"/>
          <w:szCs w:val="24"/>
          <w:lang w:eastAsia="en-US"/>
        </w:rPr>
        <w:t>└─┘ на адрес электронной почты.</w:t>
      </w:r>
    </w:p>
    <w:p w:rsidR="00411978" w:rsidRPr="00411978" w:rsidRDefault="00411978" w:rsidP="00411978">
      <w:pPr>
        <w:autoSpaceDE w:val="0"/>
        <w:rPr>
          <w:sz w:val="24"/>
          <w:szCs w:val="24"/>
          <w:lang w:eastAsia="en-US"/>
        </w:rPr>
      </w:pPr>
      <w:r w:rsidRPr="00411978">
        <w:rPr>
          <w:sz w:val="24"/>
          <w:szCs w:val="24"/>
          <w:lang w:eastAsia="en-US"/>
        </w:rPr>
        <w:t>Подпись заявителя:</w:t>
      </w:r>
    </w:p>
    <w:p w:rsidR="008A573A" w:rsidRDefault="00411978" w:rsidP="00411978">
      <w:pPr>
        <w:autoSpaceDE w:val="0"/>
        <w:rPr>
          <w:sz w:val="24"/>
          <w:szCs w:val="24"/>
          <w:lang w:eastAsia="en-US"/>
        </w:rPr>
      </w:pPr>
      <w:r w:rsidRPr="00411978">
        <w:rPr>
          <w:sz w:val="24"/>
          <w:szCs w:val="24"/>
          <w:lang w:eastAsia="en-US"/>
        </w:rPr>
        <w:t>_____________________        ________________                      «___» ____________ 20__ года</w:t>
      </w:r>
    </w:p>
    <w:p w:rsidR="009C1FF9" w:rsidRPr="008A573A" w:rsidRDefault="008A573A" w:rsidP="008A573A">
      <w:pPr>
        <w:autoSpaceDE w:val="0"/>
        <w:rPr>
          <w:sz w:val="24"/>
          <w:szCs w:val="24"/>
          <w:lang w:eastAsia="en-US"/>
        </w:rPr>
      </w:pPr>
      <w:r>
        <w:rPr>
          <w:sz w:val="22"/>
          <w:szCs w:val="22"/>
          <w:lang w:eastAsia="en-US"/>
        </w:rPr>
        <w:t xml:space="preserve">           </w:t>
      </w:r>
      <w:r w:rsidR="00411978" w:rsidRPr="008A573A">
        <w:rPr>
          <w:sz w:val="22"/>
          <w:szCs w:val="22"/>
          <w:lang w:eastAsia="en-US"/>
        </w:rPr>
        <w:t>(Ф.И.О.)                                   (подпись)</w:t>
      </w:r>
    </w:p>
    <w:sectPr w:rsidR="009C1FF9" w:rsidRPr="008A573A" w:rsidSect="00E86C28">
      <w:headerReference w:type="default" r:id="rId26"/>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978" w:rsidRDefault="00411978">
      <w:r>
        <w:separator/>
      </w:r>
    </w:p>
  </w:endnote>
  <w:endnote w:type="continuationSeparator" w:id="0">
    <w:p w:rsidR="00411978" w:rsidRDefault="0041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978" w:rsidRDefault="00411978">
      <w:r>
        <w:separator/>
      </w:r>
    </w:p>
  </w:footnote>
  <w:footnote w:type="continuationSeparator" w:id="0">
    <w:p w:rsidR="00411978" w:rsidRDefault="0041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rsidR="00411978" w:rsidRDefault="00411978">
        <w:pPr>
          <w:pStyle w:val="a4"/>
          <w:jc w:val="center"/>
        </w:pPr>
        <w:r>
          <w:fldChar w:fldCharType="begin"/>
        </w:r>
        <w:r>
          <w:instrText>PAGE   \* MERGEFORMAT</w:instrText>
        </w:r>
        <w:r>
          <w:fldChar w:fldCharType="separate"/>
        </w:r>
        <w:r w:rsidR="00EB0188">
          <w:rPr>
            <w:noProof/>
          </w:rPr>
          <w:t>1</w:t>
        </w:r>
        <w:r>
          <w:fldChar w:fldCharType="end"/>
        </w:r>
      </w:p>
    </w:sdtContent>
  </w:sdt>
  <w:p w:rsidR="00411978" w:rsidRDefault="004119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309"/>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1978"/>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2CE3"/>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4470"/>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5DED"/>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86D"/>
    <w:rsid w:val="00866EC9"/>
    <w:rsid w:val="00870270"/>
    <w:rsid w:val="0087138D"/>
    <w:rsid w:val="00874D4E"/>
    <w:rsid w:val="008770F8"/>
    <w:rsid w:val="00882385"/>
    <w:rsid w:val="00884365"/>
    <w:rsid w:val="00884AA2"/>
    <w:rsid w:val="00885E76"/>
    <w:rsid w:val="0088680A"/>
    <w:rsid w:val="00891781"/>
    <w:rsid w:val="00892485"/>
    <w:rsid w:val="00892D96"/>
    <w:rsid w:val="00895200"/>
    <w:rsid w:val="008A34CD"/>
    <w:rsid w:val="008A573A"/>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134"/>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188"/>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0CA7"/>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540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1021838">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MorozJV\AppData\Local\Microsoft\Windows\Temporary%20Internet%20Files\Content.Outlook\PKCQNM6U\&#1087;&#1088;&#1086;&#1077;&#1082;&#1090;%20&#1087;&#1086;&#1089;&#1090;&#1072;&#1085;&#1086;&#1074;&#1083;&#1077;&#1085;&#1080;&#1103;%20&#1040;&#1076;&#1084;&#1080;&#1085;&#1080;&#1089;&#1090;&#1088;&#1072;&#1090;&#1080;&#1074;&#1085;&#1099;&#1081;%20&#1088;&#1077;&#1075;&#1083;&#1072;&#1084;&#1077;&#1085;&#1090;.doc" TargetMode="External"/><Relationship Id="rId18" Type="http://schemas.openxmlformats.org/officeDocument/2006/relationships/hyperlink" Target="file:///C:\Users\MorozJV\AppData\Local\Microsoft\Windows\Temporary%20Internet%20Files\Content.Outlook\PKCQNM6U\&#1087;&#1088;&#1086;&#1077;&#1082;&#1090;%20&#1087;&#1086;&#1089;&#1090;&#1072;&#1085;&#1086;&#1074;&#1083;&#1077;&#1085;&#1080;&#1103;%20&#1040;&#1076;&#1084;&#1080;&#1085;&#1080;&#1089;&#1090;&#1088;&#1072;&#1090;&#1080;&#1074;&#1085;&#1099;&#1081;%20&#1088;&#1077;&#1075;&#1083;&#1072;&#1084;&#1077;&#1085;&#1090;.doc"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769E6E1F701884E9F79FD7891C4422A96EC8F25E0684FAC197F1B63E1C32CCB38D8ED52B87C4B0C6i4WCG" TargetMode="External"/><Relationship Id="rId7" Type="http://schemas.openxmlformats.org/officeDocument/2006/relationships/endnotes" Target="endnotes.xml"/><Relationship Id="rId12" Type="http://schemas.openxmlformats.org/officeDocument/2006/relationships/hyperlink" Target="consultantplus://offline/ref=D04705E71D2A20F55B80E46B34B769473BB52D4F612D7753A9B519FB5681B5F2C65096FD10CD0EB788AB49970CFCD7D05A4768EEAE5D22B9A48D25AF47p6E" TargetMode="External"/><Relationship Id="rId17" Type="http://schemas.openxmlformats.org/officeDocument/2006/relationships/hyperlink" Target="http://www.86.gosuslugi.ru" TargetMode="External"/><Relationship Id="rId25" Type="http://schemas.openxmlformats.org/officeDocument/2006/relationships/hyperlink" Target="consultantplus://offline/ref=769E6E1F701884E9F79FD7891C4422A96EC8F25E0684FAC197F1B63E1C32CCB38D8ED52B87C4B0C6i4WCG" TargetMode="Externa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yperlink" Target="consultantplus://offline/ref=769E6E1F701884E9F79FD7891C4422A96EC8F25E0684FAC197F1B63E1C32CCB38D8ED52883iCW0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04705E71D2A20F55B80FA6622DB3E483EBE714B672A7901F7E31FAC09D1B3A7861090AA5B8257E7CCFE449F08E98283001065EE4Ap2E" TargetMode="External"/><Relationship Id="rId24" Type="http://schemas.openxmlformats.org/officeDocument/2006/relationships/hyperlink" Target="consultantplus://offline/ref=769E6E1F701884E9F79FD7891C4422A96EC8F25E0684FAC197F1B63E1C32CCB38D8ED52B87C4B0C6i4WCG" TargetMode="External"/><Relationship Id="rId5" Type="http://schemas.openxmlformats.org/officeDocument/2006/relationships/webSettings" Target="webSettings.xml"/><Relationship Id="rId15" Type="http://schemas.openxmlformats.org/officeDocument/2006/relationships/hyperlink" Target="consultantplus://offline/ref=D04705E71D2A20F55B80FA6622DB3E483EBE714B672A7901F7E31FAC09D1B3A7861090AD508257E7CCFE449F08E98283001065EE4Ap2E" TargetMode="External"/><Relationship Id="rId23" Type="http://schemas.openxmlformats.org/officeDocument/2006/relationships/hyperlink" Target="consultantplus://offline/ref=769E6E1F701884E9F79FD7891C4422A96EC8F25E0684FAC197F1B63E1C32CCB38D8ED52B87C4B0C6i4WAG" TargetMode="External"/><Relationship Id="rId28" Type="http://schemas.openxmlformats.org/officeDocument/2006/relationships/theme" Target="theme/theme1.xml"/><Relationship Id="rId10" Type="http://schemas.openxmlformats.org/officeDocument/2006/relationships/hyperlink" Target="https://mfcnvr.ru" TargetMode="External"/><Relationship Id="rId19" Type="http://schemas.openxmlformats.org/officeDocument/2006/relationships/hyperlink" Target="consultantplus://offline/ref=D04705E71D2A20F55B80E46B34B769473BB52D4F6123725EA2B019FB5681B5F2C65096FD10CD0EB788AB4A970FFCD7D05A4768EEAE5D22B9A48D25AF47p6E"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hyperlink" Target="consultantplus://offline/ref=D04705E71D2A20F55B80FA6622DB3E483EBE714B672A7901F7E31FAC09D1B3A7861090A8538903B788A01DCF48A28E801A0C64EDB44123BA4Bp2E" TargetMode="External"/><Relationship Id="rId22" Type="http://schemas.openxmlformats.org/officeDocument/2006/relationships/hyperlink" Target="consultantplus://offline/ref=769E6E1F701884E9F79FD7891C4422A96EC8F25E0684FAC197F1B63E1C32CCB38D8ED52B87C4B0C6i4WC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79190-3B61-48AB-9058-8BC68776F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9365</Words>
  <Characters>53387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2025-07-24T11:34:00Z</dcterms:created>
  <dcterms:modified xsi:type="dcterms:W3CDTF">2025-07-24T11:34:00Z</dcterms:modified>
</cp:coreProperties>
</file>